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EE7" w:rsidRPr="00F33A9D" w:rsidRDefault="00F33A9D">
      <w:pPr>
        <w:rPr>
          <w:rFonts w:hint="eastAsia"/>
          <w:b/>
          <w:sz w:val="36"/>
          <w:szCs w:val="36"/>
        </w:rPr>
      </w:pPr>
      <w:r w:rsidRPr="00F33A9D">
        <w:rPr>
          <w:rFonts w:hint="eastAsia"/>
          <w:b/>
          <w:sz w:val="36"/>
          <w:szCs w:val="36"/>
        </w:rPr>
        <w:t>上海：</w:t>
      </w:r>
    </w:p>
    <w:p w:rsidR="00F33A9D" w:rsidRDefault="00F33A9D" w:rsidP="00F33A9D">
      <w:pPr>
        <w:jc w:val="center"/>
        <w:rPr>
          <w:rFonts w:ascii="Calibri" w:eastAsia="宋体" w:hAnsi="Calibri" w:cs="Times New Roman" w:hint="eastAsia"/>
          <w:b/>
          <w:sz w:val="44"/>
          <w:szCs w:val="44"/>
        </w:rPr>
      </w:pPr>
      <w:r w:rsidRPr="00F95226">
        <w:rPr>
          <w:rFonts w:ascii="Calibri" w:eastAsia="宋体" w:hAnsi="Calibri" w:cs="Times New Roman"/>
          <w:b/>
          <w:sz w:val="44"/>
          <w:szCs w:val="44"/>
        </w:rPr>
        <w:t>实际控制关系账户申报表</w:t>
      </w:r>
      <w:r w:rsidRPr="00F95226">
        <w:rPr>
          <w:rFonts w:ascii="Calibri" w:eastAsia="宋体" w:hAnsi="Calibri" w:cs="Times New Roman" w:hint="eastAsia"/>
          <w:b/>
          <w:sz w:val="44"/>
          <w:szCs w:val="44"/>
        </w:rPr>
        <w:t>（</w:t>
      </w:r>
      <w:r w:rsidRPr="00F95226">
        <w:rPr>
          <w:rFonts w:ascii="Calibri" w:eastAsia="宋体" w:hAnsi="Calibri" w:cs="Times New Roman" w:hint="eastAsia"/>
          <w:b/>
          <w:sz w:val="44"/>
          <w:szCs w:val="44"/>
        </w:rPr>
        <w:t>K-1</w:t>
      </w:r>
      <w:r w:rsidRPr="00F95226">
        <w:rPr>
          <w:rFonts w:ascii="Calibri" w:eastAsia="宋体" w:hAnsi="Calibri" w:cs="Times New Roman" w:hint="eastAsia"/>
          <w:b/>
          <w:sz w:val="44"/>
          <w:szCs w:val="44"/>
        </w:rPr>
        <w:t>表）</w:t>
      </w:r>
    </w:p>
    <w:p w:rsidR="00F33A9D" w:rsidRPr="00663E99" w:rsidRDefault="00F33A9D" w:rsidP="00F33A9D">
      <w:pPr>
        <w:spacing w:line="140" w:lineRule="exact"/>
        <w:rPr>
          <w:rFonts w:ascii="Calibri" w:eastAsia="宋体" w:hAnsi="Calibri" w:cs="Times New Roman" w:hint="eastAsia"/>
        </w:rPr>
      </w:pP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9"/>
        <w:gridCol w:w="963"/>
        <w:gridCol w:w="1224"/>
        <w:gridCol w:w="367"/>
        <w:gridCol w:w="1985"/>
        <w:gridCol w:w="1701"/>
        <w:gridCol w:w="9"/>
        <w:gridCol w:w="1667"/>
      </w:tblGrid>
      <w:tr w:rsidR="00F33A9D" w:rsidTr="002D2BAF">
        <w:trPr>
          <w:trHeight w:val="515"/>
          <w:jc w:val="center"/>
        </w:trPr>
        <w:tc>
          <w:tcPr>
            <w:tcW w:w="9195" w:type="dxa"/>
            <w:gridSpan w:val="8"/>
            <w:vAlign w:val="center"/>
          </w:tcPr>
          <w:p w:rsidR="00F33A9D" w:rsidRDefault="00F33A9D" w:rsidP="002D2BAF">
            <w:pPr>
              <w:jc w:val="center"/>
              <w:rPr>
                <w:rFonts w:ascii="Calibri" w:eastAsia="宋体" w:hAnsi="Calibri" w:cs="Times New Roman" w:hint="eastAsia"/>
                <w:sz w:val="24"/>
              </w:rPr>
            </w:pPr>
            <w:r>
              <w:rPr>
                <w:rFonts w:ascii="Calibri" w:eastAsia="宋体" w:hAnsi="Calibri" w:cs="Times New Roman" w:hint="eastAsia"/>
                <w:b/>
              </w:rPr>
              <w:t>第一部分：申报人信息</w:t>
            </w:r>
          </w:p>
        </w:tc>
      </w:tr>
      <w:tr w:rsidR="00F33A9D" w:rsidTr="002D2BAF">
        <w:trPr>
          <w:trHeight w:val="491"/>
          <w:jc w:val="center"/>
        </w:trPr>
        <w:tc>
          <w:tcPr>
            <w:tcW w:w="1279" w:type="dxa"/>
            <w:vMerge w:val="restart"/>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个人客户</w:t>
            </w:r>
          </w:p>
          <w:p w:rsidR="00F33A9D" w:rsidRDefault="00F33A9D" w:rsidP="002D2BAF">
            <w:pPr>
              <w:jc w:val="center"/>
              <w:rPr>
                <w:rFonts w:ascii="Calibri" w:eastAsia="宋体" w:hAnsi="Calibri" w:cs="Times New Roman" w:hint="eastAsia"/>
              </w:rPr>
            </w:pPr>
            <w:r>
              <w:rPr>
                <w:rFonts w:ascii="Calibri" w:eastAsia="宋体" w:hAnsi="Calibri" w:cs="Times New Roman" w:hint="eastAsia"/>
              </w:rPr>
              <w:t>填写信息</w:t>
            </w: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姓名</w:t>
            </w:r>
          </w:p>
        </w:tc>
        <w:tc>
          <w:tcPr>
            <w:tcW w:w="2352" w:type="dxa"/>
            <w:gridSpan w:val="2"/>
            <w:vAlign w:val="center"/>
          </w:tcPr>
          <w:p w:rsidR="00F33A9D" w:rsidRDefault="00F33A9D" w:rsidP="002D2BAF">
            <w:pPr>
              <w:jc w:val="center"/>
              <w:rPr>
                <w:rFonts w:ascii="Calibri" w:eastAsia="宋体" w:hAnsi="Calibri" w:cs="Times New Roman" w:hint="eastAsia"/>
              </w:rPr>
            </w:pPr>
          </w:p>
        </w:tc>
        <w:tc>
          <w:tcPr>
            <w:tcW w:w="1701" w:type="dxa"/>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vAlign w:val="center"/>
          </w:tcPr>
          <w:p w:rsidR="00F33A9D" w:rsidRDefault="00F33A9D" w:rsidP="002D2BAF">
            <w:pPr>
              <w:jc w:val="center"/>
              <w:rPr>
                <w:rFonts w:ascii="Calibri" w:eastAsia="宋体" w:hAnsi="Calibri" w:cs="Times New Roman" w:hint="eastAsia"/>
                <w:sz w:val="24"/>
              </w:rPr>
            </w:pPr>
          </w:p>
        </w:tc>
      </w:tr>
      <w:tr w:rsidR="00F33A9D" w:rsidTr="002D2BAF">
        <w:trPr>
          <w:trHeight w:val="434"/>
          <w:jc w:val="center"/>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身份证号码</w:t>
            </w:r>
          </w:p>
        </w:tc>
        <w:tc>
          <w:tcPr>
            <w:tcW w:w="2352" w:type="dxa"/>
            <w:gridSpan w:val="2"/>
            <w:vAlign w:val="center"/>
          </w:tcPr>
          <w:p w:rsidR="00F33A9D" w:rsidRDefault="00F33A9D" w:rsidP="002D2BAF">
            <w:pPr>
              <w:jc w:val="center"/>
              <w:rPr>
                <w:rFonts w:ascii="Calibri" w:eastAsia="宋体" w:hAnsi="Calibri" w:cs="Times New Roman" w:hint="eastAsia"/>
              </w:rPr>
            </w:pPr>
          </w:p>
        </w:tc>
        <w:tc>
          <w:tcPr>
            <w:tcW w:w="1701" w:type="dxa"/>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联系电话</w:t>
            </w:r>
          </w:p>
        </w:tc>
        <w:tc>
          <w:tcPr>
            <w:tcW w:w="1676" w:type="dxa"/>
            <w:gridSpan w:val="2"/>
            <w:vAlign w:val="center"/>
          </w:tcPr>
          <w:p w:rsidR="00F33A9D" w:rsidRDefault="00F33A9D" w:rsidP="002D2BAF">
            <w:pPr>
              <w:jc w:val="center"/>
              <w:rPr>
                <w:rFonts w:ascii="Calibri" w:eastAsia="宋体" w:hAnsi="Calibri" w:cs="Times New Roman" w:hint="eastAsia"/>
                <w:sz w:val="24"/>
              </w:rPr>
            </w:pPr>
          </w:p>
        </w:tc>
      </w:tr>
      <w:tr w:rsidR="00F33A9D" w:rsidTr="002D2BAF">
        <w:trPr>
          <w:trHeight w:val="445"/>
          <w:jc w:val="center"/>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开户会员名称</w:t>
            </w:r>
          </w:p>
        </w:tc>
        <w:tc>
          <w:tcPr>
            <w:tcW w:w="5729" w:type="dxa"/>
            <w:gridSpan w:val="5"/>
            <w:vAlign w:val="center"/>
          </w:tcPr>
          <w:p w:rsidR="00F33A9D" w:rsidRDefault="00F33A9D" w:rsidP="002D2BAF">
            <w:pPr>
              <w:jc w:val="center"/>
              <w:rPr>
                <w:rFonts w:ascii="Calibri" w:eastAsia="宋体" w:hAnsi="Calibri" w:cs="Times New Roman" w:hint="eastAsia"/>
              </w:rPr>
            </w:pPr>
          </w:p>
        </w:tc>
      </w:tr>
      <w:tr w:rsidR="00F33A9D" w:rsidTr="002D2BAF">
        <w:trPr>
          <w:trHeight w:val="437"/>
          <w:jc w:val="center"/>
        </w:trPr>
        <w:tc>
          <w:tcPr>
            <w:tcW w:w="1279" w:type="dxa"/>
            <w:vMerge w:val="restart"/>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单位客户</w:t>
            </w:r>
          </w:p>
          <w:p w:rsidR="00F33A9D" w:rsidRDefault="00F33A9D" w:rsidP="002D2BAF">
            <w:pPr>
              <w:jc w:val="center"/>
              <w:rPr>
                <w:rFonts w:ascii="Calibri" w:eastAsia="宋体" w:hAnsi="Calibri" w:cs="Times New Roman"/>
              </w:rPr>
            </w:pPr>
            <w:r>
              <w:rPr>
                <w:rFonts w:ascii="Calibri" w:eastAsia="宋体" w:hAnsi="Calibri" w:cs="Times New Roman" w:hint="eastAsia"/>
              </w:rPr>
              <w:t>填写信息</w:t>
            </w: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名称</w:t>
            </w:r>
          </w:p>
        </w:tc>
        <w:tc>
          <w:tcPr>
            <w:tcW w:w="2352" w:type="dxa"/>
            <w:gridSpan w:val="2"/>
            <w:vAlign w:val="center"/>
          </w:tcPr>
          <w:p w:rsidR="00F33A9D" w:rsidRDefault="00F33A9D" w:rsidP="002D2BAF">
            <w:pPr>
              <w:jc w:val="center"/>
              <w:rPr>
                <w:rFonts w:ascii="Calibri" w:eastAsia="宋体" w:hAnsi="Calibri" w:cs="Times New Roman" w:hint="eastAsia"/>
              </w:rPr>
            </w:pPr>
          </w:p>
        </w:tc>
        <w:tc>
          <w:tcPr>
            <w:tcW w:w="1701" w:type="dxa"/>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vAlign w:val="center"/>
          </w:tcPr>
          <w:p w:rsidR="00F33A9D" w:rsidRDefault="00F33A9D" w:rsidP="002D2BAF">
            <w:pPr>
              <w:jc w:val="center"/>
              <w:rPr>
                <w:rFonts w:ascii="Calibri" w:eastAsia="宋体" w:hAnsi="Calibri" w:cs="Times New Roman" w:hint="eastAsia"/>
                <w:sz w:val="24"/>
              </w:rPr>
            </w:pPr>
          </w:p>
        </w:tc>
      </w:tr>
      <w:tr w:rsidR="00F33A9D" w:rsidTr="002D2BAF">
        <w:trPr>
          <w:trHeight w:val="486"/>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组织机构代码</w:t>
            </w:r>
          </w:p>
        </w:tc>
        <w:tc>
          <w:tcPr>
            <w:tcW w:w="2352" w:type="dxa"/>
            <w:gridSpan w:val="2"/>
            <w:vAlign w:val="center"/>
          </w:tcPr>
          <w:p w:rsidR="00F33A9D" w:rsidRDefault="00F33A9D" w:rsidP="002D2BAF">
            <w:pPr>
              <w:jc w:val="center"/>
              <w:rPr>
                <w:rFonts w:ascii="Calibri" w:eastAsia="宋体" w:hAnsi="Calibri" w:cs="Times New Roman" w:hint="eastAsia"/>
              </w:rPr>
            </w:pPr>
          </w:p>
        </w:tc>
        <w:tc>
          <w:tcPr>
            <w:tcW w:w="1701" w:type="dxa"/>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联系电话</w:t>
            </w:r>
          </w:p>
        </w:tc>
        <w:tc>
          <w:tcPr>
            <w:tcW w:w="1676" w:type="dxa"/>
            <w:gridSpan w:val="2"/>
            <w:vAlign w:val="center"/>
          </w:tcPr>
          <w:p w:rsidR="00F33A9D" w:rsidRDefault="00F33A9D" w:rsidP="002D2BAF">
            <w:pPr>
              <w:jc w:val="center"/>
              <w:rPr>
                <w:rFonts w:ascii="Calibri" w:eastAsia="宋体" w:hAnsi="Calibri" w:cs="Times New Roman" w:hint="eastAsia"/>
                <w:sz w:val="24"/>
              </w:rPr>
            </w:pPr>
          </w:p>
        </w:tc>
      </w:tr>
      <w:tr w:rsidR="00F33A9D" w:rsidTr="002D2BAF">
        <w:trPr>
          <w:trHeight w:val="467"/>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开户会员名称</w:t>
            </w:r>
          </w:p>
        </w:tc>
        <w:tc>
          <w:tcPr>
            <w:tcW w:w="5729" w:type="dxa"/>
            <w:gridSpan w:val="5"/>
            <w:vAlign w:val="center"/>
          </w:tcPr>
          <w:p w:rsidR="00F33A9D" w:rsidRDefault="00F33A9D" w:rsidP="002D2BAF">
            <w:pPr>
              <w:jc w:val="center"/>
              <w:rPr>
                <w:rFonts w:ascii="Calibri" w:eastAsia="宋体" w:hAnsi="Calibri" w:cs="Times New Roman" w:hint="eastAsia"/>
                <w:sz w:val="24"/>
              </w:rPr>
            </w:pPr>
          </w:p>
        </w:tc>
      </w:tr>
      <w:tr w:rsidR="00F33A9D" w:rsidTr="002D2BAF">
        <w:trPr>
          <w:trHeight w:val="565"/>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客户类型</w:t>
            </w:r>
          </w:p>
        </w:tc>
        <w:tc>
          <w:tcPr>
            <w:tcW w:w="5729" w:type="dxa"/>
            <w:gridSpan w:val="5"/>
            <w:vAlign w:val="center"/>
          </w:tcPr>
          <w:p w:rsidR="00F33A9D" w:rsidRDefault="00F33A9D" w:rsidP="002D2BAF">
            <w:pPr>
              <w:numPr>
                <w:ilvl w:val="0"/>
                <w:numId w:val="1"/>
              </w:numPr>
              <w:jc w:val="left"/>
              <w:rPr>
                <w:rFonts w:ascii="Calibri" w:eastAsia="宋体" w:hAnsi="Calibri" w:cs="Times New Roman" w:hint="eastAsia"/>
              </w:rPr>
            </w:pPr>
            <w:r>
              <w:rPr>
                <w:rFonts w:ascii="Calibri" w:eastAsia="宋体" w:hAnsi="Calibri" w:cs="Times New Roman" w:hint="eastAsia"/>
              </w:rPr>
              <w:t>生产企业</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2D2BAF">
            <w:pPr>
              <w:numPr>
                <w:ilvl w:val="0"/>
                <w:numId w:val="1"/>
              </w:numPr>
              <w:jc w:val="left"/>
              <w:rPr>
                <w:rFonts w:ascii="Calibri" w:eastAsia="宋体" w:hAnsi="Calibri" w:cs="Times New Roman" w:hint="eastAsia"/>
              </w:rPr>
            </w:pPr>
            <w:r>
              <w:rPr>
                <w:rFonts w:ascii="Calibri" w:eastAsia="宋体" w:hAnsi="Calibri" w:cs="Times New Roman" w:hint="eastAsia"/>
              </w:rPr>
              <w:t>加工企业</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2D2BAF">
            <w:pPr>
              <w:numPr>
                <w:ilvl w:val="0"/>
                <w:numId w:val="1"/>
              </w:numPr>
              <w:jc w:val="left"/>
              <w:rPr>
                <w:rFonts w:ascii="Calibri" w:eastAsia="宋体" w:hAnsi="Calibri" w:cs="Times New Roman" w:hint="eastAsia"/>
              </w:rPr>
            </w:pPr>
            <w:r>
              <w:rPr>
                <w:rFonts w:ascii="Calibri" w:eastAsia="宋体" w:hAnsi="Calibri" w:cs="Times New Roman" w:hint="eastAsia"/>
              </w:rPr>
              <w:t>贸易公司</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2D2BAF">
            <w:pPr>
              <w:numPr>
                <w:ilvl w:val="0"/>
                <w:numId w:val="1"/>
              </w:numPr>
              <w:jc w:val="left"/>
              <w:rPr>
                <w:rFonts w:ascii="Calibri" w:eastAsia="宋体" w:hAnsi="Calibri" w:cs="Times New Roman" w:hint="eastAsia"/>
              </w:rPr>
            </w:pPr>
            <w:r>
              <w:rPr>
                <w:rFonts w:ascii="Calibri" w:eastAsia="宋体" w:hAnsi="Calibri" w:cs="Times New Roman" w:hint="eastAsia"/>
              </w:rPr>
              <w:t>投资公司</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2D2BAF">
            <w:pPr>
              <w:numPr>
                <w:ilvl w:val="0"/>
                <w:numId w:val="1"/>
              </w:numPr>
              <w:jc w:val="left"/>
              <w:rPr>
                <w:rFonts w:ascii="Calibri" w:eastAsia="宋体" w:hAnsi="Calibri" w:cs="Times New Roman" w:hint="eastAsia"/>
              </w:rPr>
            </w:pPr>
            <w:r>
              <w:rPr>
                <w:rFonts w:ascii="Calibri" w:eastAsia="宋体" w:hAnsi="Calibri" w:cs="Times New Roman" w:hint="eastAsia"/>
              </w:rPr>
              <w:t>其他（请详细说明）</w:t>
            </w:r>
            <w:r>
              <w:rPr>
                <w:rFonts w:ascii="Calibri" w:eastAsia="宋体" w:hAnsi="Calibri" w:cs="Times New Roman" w:hint="eastAsia"/>
              </w:rPr>
              <w:t>_____________________________</w:t>
            </w:r>
          </w:p>
        </w:tc>
      </w:tr>
      <w:tr w:rsidR="00F33A9D" w:rsidTr="002D2BAF">
        <w:trPr>
          <w:trHeight w:val="480"/>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2187" w:type="dxa"/>
            <w:gridSpan w:val="2"/>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主营业务</w:t>
            </w:r>
          </w:p>
        </w:tc>
        <w:tc>
          <w:tcPr>
            <w:tcW w:w="5729" w:type="dxa"/>
            <w:gridSpan w:val="5"/>
            <w:vAlign w:val="center"/>
          </w:tcPr>
          <w:p w:rsidR="00F33A9D" w:rsidRDefault="00F33A9D" w:rsidP="002D2BAF">
            <w:pPr>
              <w:jc w:val="left"/>
              <w:rPr>
                <w:rFonts w:ascii="Calibri" w:eastAsia="宋体" w:hAnsi="Calibri" w:cs="Times New Roman" w:hint="eastAsia"/>
              </w:rPr>
            </w:pPr>
          </w:p>
        </w:tc>
      </w:tr>
      <w:tr w:rsidR="00F33A9D" w:rsidTr="002D2BAF">
        <w:trPr>
          <w:trHeight w:val="495"/>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7916" w:type="dxa"/>
            <w:gridSpan w:val="7"/>
            <w:vAlign w:val="center"/>
          </w:tcPr>
          <w:p w:rsidR="00F33A9D" w:rsidRDefault="00F33A9D" w:rsidP="002D2BAF">
            <w:pPr>
              <w:jc w:val="left"/>
              <w:rPr>
                <w:rFonts w:ascii="Calibri" w:eastAsia="宋体" w:hAnsi="Calibri" w:cs="Times New Roman"/>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419"/>
          <w:jc w:val="center"/>
        </w:trPr>
        <w:tc>
          <w:tcPr>
            <w:tcW w:w="9195" w:type="dxa"/>
            <w:gridSpan w:val="8"/>
            <w:vAlign w:val="center"/>
          </w:tcPr>
          <w:p w:rsidR="00F33A9D" w:rsidRDefault="00F33A9D" w:rsidP="002D2BAF">
            <w:pPr>
              <w:jc w:val="center"/>
              <w:rPr>
                <w:rFonts w:ascii="Calibri" w:eastAsia="宋体" w:hAnsi="Calibri" w:cs="Times New Roman" w:hint="eastAsia"/>
                <w:b/>
              </w:rPr>
            </w:pPr>
            <w:r>
              <w:rPr>
                <w:rFonts w:ascii="Calibri" w:eastAsia="宋体" w:hAnsi="Calibri" w:cs="Times New Roman" w:hint="eastAsia"/>
                <w:b/>
              </w:rPr>
              <w:t>第二部分：实际控制关系账户信息</w:t>
            </w:r>
          </w:p>
        </w:tc>
      </w:tr>
      <w:tr w:rsidR="00F33A9D" w:rsidTr="002D2BAF">
        <w:trPr>
          <w:trHeight w:val="605"/>
          <w:jc w:val="center"/>
        </w:trPr>
        <w:tc>
          <w:tcPr>
            <w:tcW w:w="1279" w:type="dxa"/>
            <w:vMerge w:val="restart"/>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rPr>
              <w:t>实际控制</w:t>
            </w:r>
          </w:p>
          <w:p w:rsidR="00F33A9D" w:rsidRDefault="00F33A9D" w:rsidP="002D2BAF">
            <w:pPr>
              <w:jc w:val="center"/>
              <w:rPr>
                <w:rFonts w:ascii="Calibri" w:eastAsia="宋体" w:hAnsi="Calibri" w:cs="Times New Roman" w:hint="eastAsia"/>
              </w:rPr>
            </w:pPr>
            <w:r>
              <w:rPr>
                <w:rFonts w:ascii="Calibri" w:eastAsia="宋体" w:hAnsi="Calibri" w:cs="Times New Roman" w:hint="eastAsia"/>
              </w:rPr>
              <w:t>关系账户</w:t>
            </w:r>
          </w:p>
          <w:p w:rsidR="00F33A9D" w:rsidRDefault="00F33A9D" w:rsidP="002D2BAF">
            <w:pPr>
              <w:jc w:val="center"/>
              <w:rPr>
                <w:rFonts w:ascii="Calibri" w:eastAsia="宋体" w:hAnsi="Calibri" w:cs="Times New Roman" w:hint="eastAsia"/>
              </w:rPr>
            </w:pPr>
            <w:r>
              <w:rPr>
                <w:rFonts w:ascii="Calibri" w:eastAsia="宋体" w:hAnsi="Calibri" w:cs="Times New Roman" w:hint="eastAsia"/>
              </w:rPr>
              <w:t>相关信息</w:t>
            </w:r>
          </w:p>
        </w:tc>
        <w:tc>
          <w:tcPr>
            <w:tcW w:w="7916" w:type="dxa"/>
            <w:gridSpan w:val="7"/>
            <w:tcBorders>
              <w:bottom w:val="dashSmallGap" w:sz="4" w:space="0" w:color="auto"/>
            </w:tcBorders>
            <w:vAlign w:val="center"/>
          </w:tcPr>
          <w:p w:rsidR="00F33A9D" w:rsidRDefault="00F33A9D" w:rsidP="002D2BAF">
            <w:pPr>
              <w:numPr>
                <w:ilvl w:val="0"/>
                <w:numId w:val="2"/>
              </w:numPr>
              <w:rPr>
                <w:rFonts w:ascii="Calibri" w:eastAsia="宋体" w:hAnsi="Calibri" w:cs="Times New Roman"/>
              </w:rPr>
            </w:pPr>
            <w:r>
              <w:rPr>
                <w:rFonts w:ascii="Calibri" w:eastAsia="宋体" w:hAnsi="Calibri" w:cs="Times New Roman" w:hint="eastAsia"/>
              </w:rPr>
              <w:t>是否实际控制其他主体（个人客户或单位客户）的期货交易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hint="eastAsia"/>
              </w:rPr>
            </w:pPr>
            <w:r>
              <w:rPr>
                <w:rFonts w:ascii="Calibri" w:eastAsia="宋体" w:hAnsi="Calibri" w:cs="Times New Roman" w:hint="eastAsia"/>
              </w:rPr>
              <w:t xml:space="preserve">   </w:t>
            </w:r>
            <w:r>
              <w:rPr>
                <w:rFonts w:ascii="Calibri" w:eastAsia="宋体" w:hAnsi="Calibri" w:cs="Times New Roman" w:hint="eastAsia"/>
                <w:i/>
              </w:rPr>
              <w:t>如果是，请根据所控主体的性质填写所控客户的以下相关信息：</w:t>
            </w:r>
          </w:p>
        </w:tc>
      </w:tr>
      <w:tr w:rsidR="00F33A9D" w:rsidTr="002D2BAF">
        <w:trPr>
          <w:trHeight w:val="465"/>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val="restart"/>
            <w:tcBorders>
              <w:top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i/>
              </w:rPr>
              <w:t>所控主体为个人客户时：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sz w:val="24"/>
              </w:rPr>
            </w:pPr>
          </w:p>
        </w:tc>
      </w:tr>
      <w:tr w:rsidR="00F33A9D" w:rsidTr="002D2BAF">
        <w:trPr>
          <w:trHeight w:val="460"/>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top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身份证号码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sz w:val="24"/>
              </w:rPr>
            </w:pPr>
          </w:p>
        </w:tc>
      </w:tr>
      <w:tr w:rsidR="00F33A9D" w:rsidTr="002D2BAF">
        <w:trPr>
          <w:trHeight w:val="467"/>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sz w:val="24"/>
              </w:rPr>
            </w:pPr>
          </w:p>
        </w:tc>
      </w:tr>
      <w:tr w:rsidR="00F33A9D" w:rsidTr="002D2BAF">
        <w:trPr>
          <w:trHeight w:val="226"/>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实际控制</w:t>
            </w:r>
          </w:p>
          <w:p w:rsidR="00F33A9D" w:rsidRDefault="00F33A9D" w:rsidP="002D2BAF">
            <w:pPr>
              <w:rPr>
                <w:rFonts w:ascii="Calibri" w:eastAsia="宋体" w:hAnsi="Calibri" w:cs="Times New Roman" w:hint="eastAsia"/>
              </w:rPr>
            </w:pP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tcPr>
          <w:p w:rsidR="00F33A9D" w:rsidRDefault="00F33A9D" w:rsidP="002D2BAF">
            <w:pPr>
              <w:rPr>
                <w:rFonts w:ascii="Calibri" w:eastAsia="宋体" w:hAnsi="Calibri" w:cs="Times New Roman" w:hint="eastAsia"/>
              </w:rPr>
            </w:pPr>
            <w:r>
              <w:rPr>
                <w:rFonts w:ascii="Calibri" w:eastAsia="宋体" w:hAnsi="Calibri" w:cs="Times New Roman" w:hint="eastAsia"/>
                <w:i/>
              </w:rPr>
              <w:t>(</w:t>
            </w:r>
            <w:r>
              <w:rPr>
                <w:rFonts w:ascii="Calibri" w:eastAsia="宋体" w:hAnsi="Calibri" w:cs="Times New Roman" w:hint="eastAsia"/>
                <w:i/>
              </w:rPr>
              <w:t>请简要描述报告主体与所控主体之间的实际控制关系</w:t>
            </w:r>
            <w:r>
              <w:rPr>
                <w:rFonts w:ascii="Calibri" w:eastAsia="宋体" w:hAnsi="Calibri" w:cs="Times New Roman" w:hint="eastAsia"/>
                <w:i/>
              </w:rPr>
              <w:t>)</w:t>
            </w:r>
          </w:p>
        </w:tc>
      </w:tr>
      <w:tr w:rsidR="00F33A9D" w:rsidTr="002D2BAF">
        <w:trPr>
          <w:trHeight w:val="424"/>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i/>
              </w:rPr>
              <w:t>所控主体为单位客户时：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25"/>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组织机构代码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52"/>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57"/>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162"/>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实际控制</w:t>
            </w:r>
          </w:p>
          <w:p w:rsidR="00F33A9D" w:rsidRDefault="00F33A9D" w:rsidP="002D2BAF">
            <w:pPr>
              <w:rPr>
                <w:rFonts w:ascii="Calibri" w:eastAsia="宋体" w:hAnsi="Calibri" w:cs="Times New Roman" w:hint="eastAsia"/>
              </w:rPr>
            </w:pP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i/>
              </w:rPr>
            </w:pPr>
            <w:r>
              <w:rPr>
                <w:rFonts w:ascii="Calibri" w:eastAsia="宋体" w:hAnsi="Calibri" w:cs="Times New Roman" w:hint="eastAsia"/>
                <w:i/>
              </w:rPr>
              <w:t>(</w:t>
            </w:r>
            <w:r>
              <w:rPr>
                <w:rFonts w:ascii="Calibri" w:eastAsia="宋体" w:hAnsi="Calibri" w:cs="Times New Roman" w:hint="eastAsia"/>
                <w:i/>
              </w:rPr>
              <w:t>请简要描述报告主体与所控主体之间的实际控制关系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hint="eastAsia"/>
                <w:i/>
              </w:rPr>
            </w:pPr>
          </w:p>
        </w:tc>
      </w:tr>
      <w:tr w:rsidR="00F33A9D" w:rsidTr="002D2BAF">
        <w:trPr>
          <w:trHeight w:val="482"/>
          <w:jc w:val="center"/>
        </w:trPr>
        <w:tc>
          <w:tcPr>
            <w:tcW w:w="1279" w:type="dxa"/>
            <w:vMerge/>
            <w:vAlign w:val="center"/>
          </w:tcPr>
          <w:p w:rsidR="00F33A9D" w:rsidRDefault="00F33A9D" w:rsidP="002D2BAF">
            <w:pPr>
              <w:jc w:val="center"/>
              <w:rPr>
                <w:rFonts w:ascii="Calibri" w:eastAsia="宋体" w:hAnsi="Calibri" w:cs="Times New Roman" w:hint="eastAsia"/>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6953" w:type="dxa"/>
            <w:gridSpan w:val="6"/>
            <w:tcBorders>
              <w:top w:val="dashSmallGap" w:sz="4" w:space="0" w:color="auto"/>
              <w:lef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656"/>
          <w:jc w:val="center"/>
        </w:trPr>
        <w:tc>
          <w:tcPr>
            <w:tcW w:w="1279" w:type="dxa"/>
            <w:vMerge/>
            <w:vAlign w:val="center"/>
          </w:tcPr>
          <w:p w:rsidR="00F33A9D" w:rsidRDefault="00F33A9D" w:rsidP="002D2BAF">
            <w:pPr>
              <w:rPr>
                <w:rFonts w:ascii="Calibri" w:eastAsia="宋体" w:hAnsi="Calibri" w:cs="Times New Roman"/>
              </w:rPr>
            </w:pPr>
          </w:p>
        </w:tc>
        <w:tc>
          <w:tcPr>
            <w:tcW w:w="7916" w:type="dxa"/>
            <w:gridSpan w:val="7"/>
            <w:tcBorders>
              <w:bottom w:val="dashSmallGap" w:sz="4" w:space="0" w:color="auto"/>
            </w:tcBorders>
            <w:vAlign w:val="center"/>
          </w:tcPr>
          <w:p w:rsidR="00F33A9D" w:rsidRDefault="00F33A9D" w:rsidP="002D2BAF">
            <w:pPr>
              <w:numPr>
                <w:ilvl w:val="0"/>
                <w:numId w:val="2"/>
              </w:numPr>
              <w:rPr>
                <w:rFonts w:ascii="Calibri" w:eastAsia="宋体" w:hAnsi="Calibri" w:cs="Times New Roman" w:hint="eastAsia"/>
              </w:rPr>
            </w:pPr>
            <w:r>
              <w:rPr>
                <w:rFonts w:ascii="Calibri" w:eastAsia="宋体" w:hAnsi="Calibri" w:cs="Times New Roman"/>
              </w:rPr>
              <w:t>是否被其他主体</w:t>
            </w:r>
            <w:r>
              <w:rPr>
                <w:rFonts w:ascii="Calibri" w:eastAsia="宋体" w:hAnsi="Calibri" w:cs="Times New Roman" w:hint="eastAsia"/>
              </w:rPr>
              <w:t>（个人或单位）实际控制期货交易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i/>
              </w:rPr>
              <w:t>如果是，请根据控制主体的性质填写控制客户的以下相关信息：</w:t>
            </w:r>
          </w:p>
        </w:tc>
      </w:tr>
      <w:tr w:rsidR="00F33A9D" w:rsidTr="002D2BAF">
        <w:trPr>
          <w:trHeight w:val="555"/>
          <w:jc w:val="center"/>
        </w:trPr>
        <w:tc>
          <w:tcPr>
            <w:tcW w:w="1279" w:type="dxa"/>
            <w:vMerge/>
            <w:vAlign w:val="center"/>
          </w:tcPr>
          <w:p w:rsidR="00F33A9D" w:rsidRDefault="00F33A9D" w:rsidP="002D2BAF">
            <w:pPr>
              <w:rPr>
                <w:rFonts w:ascii="Calibri" w:eastAsia="宋体" w:hAnsi="Calibri" w:cs="Times New Roman"/>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i/>
              </w:rPr>
              <w:t>控制主体为个人客户时：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32"/>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身份证号码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118"/>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实际控制</w:t>
            </w:r>
          </w:p>
          <w:p w:rsidR="00F33A9D" w:rsidRDefault="00F33A9D" w:rsidP="002D2BAF">
            <w:pPr>
              <w:rPr>
                <w:rFonts w:ascii="Calibri" w:eastAsia="宋体" w:hAnsi="Calibri" w:cs="Times New Roman" w:hint="eastAsia"/>
              </w:rPr>
            </w:pP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i/>
              </w:rPr>
            </w:pPr>
            <w:r>
              <w:rPr>
                <w:rFonts w:ascii="Calibri" w:eastAsia="宋体" w:hAnsi="Calibri" w:cs="Times New Roman" w:hint="eastAsia"/>
                <w:i/>
              </w:rPr>
              <w:t>(</w:t>
            </w:r>
            <w:r>
              <w:rPr>
                <w:rFonts w:ascii="Calibri" w:eastAsia="宋体" w:hAnsi="Calibri" w:cs="Times New Roman" w:hint="eastAsia"/>
                <w:i/>
              </w:rPr>
              <w:t>请简要描述报告主体与控制主体之间的实际控制关系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hint="eastAsia"/>
                <w:i/>
              </w:rPr>
            </w:pPr>
          </w:p>
        </w:tc>
      </w:tr>
      <w:tr w:rsidR="00F33A9D" w:rsidTr="002D2BAF">
        <w:trPr>
          <w:trHeight w:val="679"/>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是否参与过期货交易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hint="eastAsia"/>
              </w:rPr>
            </w:pPr>
            <w:r>
              <w:rPr>
                <w:rFonts w:ascii="Calibri" w:eastAsia="宋体" w:hAnsi="Calibri" w:cs="Times New Roman" w:hint="eastAsia"/>
                <w:i/>
              </w:rPr>
              <w:t>如果是，请继续填写以下内容：</w:t>
            </w:r>
          </w:p>
        </w:tc>
      </w:tr>
      <w:tr w:rsidR="00F33A9D" w:rsidTr="002D2BAF">
        <w:trPr>
          <w:trHeight w:val="452"/>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77"/>
          <w:jc w:val="center"/>
        </w:trPr>
        <w:tc>
          <w:tcPr>
            <w:tcW w:w="1279" w:type="dxa"/>
            <w:vMerge/>
            <w:vAlign w:val="center"/>
          </w:tcPr>
          <w:p w:rsidR="00F33A9D" w:rsidRDefault="00F33A9D" w:rsidP="002D2BAF">
            <w:pPr>
              <w:rPr>
                <w:rFonts w:ascii="Calibri" w:eastAsia="宋体" w:hAnsi="Calibri" w:cs="Times New Roman"/>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i/>
              </w:rPr>
              <w:t>控制主体为单位客户时：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97"/>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组织机构代码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432"/>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105"/>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实际控制</w:t>
            </w:r>
          </w:p>
          <w:p w:rsidR="00F33A9D" w:rsidRDefault="00F33A9D" w:rsidP="002D2BAF">
            <w:pPr>
              <w:rPr>
                <w:rFonts w:ascii="Calibri" w:eastAsia="宋体" w:hAnsi="Calibri" w:cs="Times New Roman" w:hint="eastAsia"/>
              </w:rPr>
            </w:pP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i/>
              </w:rPr>
            </w:pPr>
            <w:r>
              <w:rPr>
                <w:rFonts w:ascii="Calibri" w:eastAsia="宋体" w:hAnsi="Calibri" w:cs="Times New Roman" w:hint="eastAsia"/>
                <w:i/>
              </w:rPr>
              <w:t>(</w:t>
            </w:r>
            <w:r>
              <w:rPr>
                <w:rFonts w:ascii="Calibri" w:eastAsia="宋体" w:hAnsi="Calibri" w:cs="Times New Roman" w:hint="eastAsia"/>
                <w:i/>
              </w:rPr>
              <w:t>请简要描述报告主体与控制主体之间的实际控制关系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hint="eastAsia"/>
                <w:i/>
              </w:rPr>
            </w:pPr>
          </w:p>
        </w:tc>
      </w:tr>
      <w:tr w:rsidR="00F33A9D" w:rsidTr="002D2BAF">
        <w:trPr>
          <w:trHeight w:val="609"/>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是否参与过期货交易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hint="eastAsia"/>
              </w:rPr>
            </w:pPr>
            <w:r>
              <w:rPr>
                <w:rFonts w:ascii="Calibri" w:eastAsia="宋体" w:hAnsi="Calibri" w:cs="Times New Roman" w:hint="eastAsia"/>
                <w:i/>
              </w:rPr>
              <w:t>如果是，请继续填写以下内容：</w:t>
            </w:r>
          </w:p>
        </w:tc>
      </w:tr>
      <w:tr w:rsidR="00F33A9D" w:rsidTr="002D2BAF">
        <w:trPr>
          <w:trHeight w:val="442"/>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p>
        </w:tc>
      </w:tr>
      <w:tr w:rsidR="00F33A9D" w:rsidTr="002D2BAF">
        <w:trPr>
          <w:trHeight w:val="509"/>
          <w:jc w:val="center"/>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hint="eastAsia"/>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hint="eastAsia"/>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509"/>
          <w:jc w:val="center"/>
        </w:trPr>
        <w:tc>
          <w:tcPr>
            <w:tcW w:w="9195" w:type="dxa"/>
            <w:gridSpan w:val="8"/>
            <w:vAlign w:val="center"/>
          </w:tcPr>
          <w:p w:rsidR="00F33A9D" w:rsidRDefault="00F33A9D" w:rsidP="002D2BAF">
            <w:pPr>
              <w:jc w:val="center"/>
              <w:rPr>
                <w:rFonts w:ascii="Calibri" w:eastAsia="宋体" w:hAnsi="Calibri" w:cs="Times New Roman" w:hint="eastAsia"/>
              </w:rPr>
            </w:pPr>
            <w:r>
              <w:rPr>
                <w:rFonts w:ascii="Calibri" w:eastAsia="宋体" w:hAnsi="Calibri" w:cs="Times New Roman" w:hint="eastAsia"/>
                <w:b/>
              </w:rPr>
              <w:t>第三部分：申报人承诺</w:t>
            </w:r>
          </w:p>
        </w:tc>
      </w:tr>
      <w:tr w:rsidR="00F33A9D" w:rsidTr="002D2BAF">
        <w:trPr>
          <w:trHeight w:val="1827"/>
          <w:jc w:val="center"/>
        </w:trPr>
        <w:tc>
          <w:tcPr>
            <w:tcW w:w="9195" w:type="dxa"/>
            <w:gridSpan w:val="8"/>
            <w:vAlign w:val="center"/>
          </w:tcPr>
          <w:p w:rsidR="00F33A9D" w:rsidRDefault="00F33A9D" w:rsidP="002D2BAF">
            <w:pPr>
              <w:ind w:firstLine="420"/>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本人承诺所申报内容不存在虚假记载、误导性陈述或者重大遗漏，并对其真实性、准确性、完整性承担个别和连带的法律责任。</w:t>
            </w:r>
          </w:p>
          <w:p w:rsidR="00F33A9D" w:rsidRDefault="00F33A9D" w:rsidP="002D2BAF">
            <w:pPr>
              <w:ind w:firstLine="420"/>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本人承诺当所申报内容发生变更时，及时履行变更申报义务。</w:t>
            </w:r>
          </w:p>
          <w:p w:rsidR="00F33A9D" w:rsidRDefault="00F33A9D" w:rsidP="002D2BAF">
            <w:pPr>
              <w:ind w:firstLine="420"/>
              <w:rPr>
                <w:rFonts w:ascii="Calibri" w:eastAsia="宋体" w:hAnsi="Calibri" w:cs="Times New Roman" w:hint="eastAsia"/>
              </w:rPr>
            </w:pPr>
            <w:r>
              <w:rPr>
                <w:rFonts w:ascii="Calibri" w:eastAsia="宋体" w:hAnsi="Calibri" w:cs="Times New Roman"/>
              </w:rPr>
              <w:t>3.</w:t>
            </w:r>
            <w:r>
              <w:rPr>
                <w:rFonts w:ascii="Calibri" w:eastAsia="宋体" w:hAnsi="Calibri" w:cs="Times New Roman" w:hint="eastAsia"/>
              </w:rPr>
              <w:t>本人知悉并承诺遵守交易所关于存在实际控制关系账户的有关规则及要求，合法合</w:t>
            </w:r>
            <w:proofErr w:type="gramStart"/>
            <w:r>
              <w:rPr>
                <w:rFonts w:ascii="Calibri" w:eastAsia="宋体" w:hAnsi="Calibri" w:cs="Times New Roman" w:hint="eastAsia"/>
              </w:rPr>
              <w:t>规</w:t>
            </w:r>
            <w:proofErr w:type="gramEnd"/>
            <w:r>
              <w:rPr>
                <w:rFonts w:ascii="Calibri" w:eastAsia="宋体" w:hAnsi="Calibri" w:cs="Times New Roman" w:hint="eastAsia"/>
              </w:rPr>
              <w:t>参与期货交易，自愿承担相应的法律责任并接受交易所的处理措施。</w:t>
            </w:r>
          </w:p>
        </w:tc>
      </w:tr>
    </w:tbl>
    <w:p w:rsidR="00F33A9D" w:rsidRPr="00F95226" w:rsidRDefault="00F33A9D" w:rsidP="00F33A9D">
      <w:pPr>
        <w:rPr>
          <w:rFonts w:ascii="Calibri" w:eastAsia="宋体" w:hAnsi="Calibri" w:cs="Times New Roman" w:hint="eastAsia"/>
        </w:rPr>
      </w:pPr>
    </w:p>
    <w:p w:rsidR="00F33A9D" w:rsidRPr="00663E99" w:rsidRDefault="00F33A9D" w:rsidP="00F33A9D">
      <w:pPr>
        <w:spacing w:beforeLines="50"/>
        <w:rPr>
          <w:rFonts w:ascii="Calibri" w:eastAsia="宋体" w:hAnsi="Calibri" w:cs="Times New Roman"/>
        </w:rPr>
      </w:pPr>
      <w:r w:rsidRPr="00663E99">
        <w:rPr>
          <w:rFonts w:ascii="Calibri" w:eastAsia="宋体" w:hAnsi="宋体" w:cs="Times New Roman"/>
        </w:rPr>
        <w:t>注：</w:t>
      </w:r>
      <w:r w:rsidRPr="00663E99">
        <w:rPr>
          <w:rFonts w:ascii="Calibri" w:eastAsia="宋体" w:hAnsi="Calibri" w:cs="Times New Roman"/>
        </w:rPr>
        <w:t>1.</w:t>
      </w:r>
      <w:r w:rsidRPr="00663E99">
        <w:rPr>
          <w:rFonts w:ascii="Calibri" w:eastAsia="宋体" w:hAnsi="宋体" w:cs="Times New Roman"/>
        </w:rPr>
        <w:t>标注</w:t>
      </w:r>
      <w:r w:rsidRPr="00663E99">
        <w:rPr>
          <w:rFonts w:ascii="Calibri" w:eastAsia="宋体" w:hAnsi="Calibri" w:cs="Times New Roman"/>
        </w:rPr>
        <w:t>“*”</w:t>
      </w:r>
      <w:r w:rsidRPr="00663E99">
        <w:rPr>
          <w:rFonts w:ascii="Calibri" w:eastAsia="宋体" w:hAnsi="宋体" w:cs="Times New Roman"/>
        </w:rPr>
        <w:t>的选项为必填项；其他选项可根据实际情况填写。</w:t>
      </w:r>
    </w:p>
    <w:p w:rsidR="00F33A9D" w:rsidRPr="00663E99" w:rsidRDefault="00F33A9D" w:rsidP="00F33A9D">
      <w:pPr>
        <w:ind w:leftChars="200" w:left="630" w:hangingChars="100" w:hanging="210"/>
        <w:rPr>
          <w:rFonts w:ascii="Calibri" w:eastAsia="宋体" w:hAnsi="Calibri" w:cs="Times New Roman"/>
        </w:rPr>
      </w:pPr>
      <w:r w:rsidRPr="00663E99">
        <w:rPr>
          <w:rFonts w:ascii="Calibri" w:eastAsia="宋体" w:hAnsi="Calibri" w:cs="Times New Roman"/>
        </w:rPr>
        <w:t>2.</w:t>
      </w:r>
      <w:r w:rsidRPr="00663E99">
        <w:rPr>
          <w:rFonts w:ascii="Calibri" w:eastAsia="宋体" w:hAnsi="宋体" w:cs="Times New Roman"/>
        </w:rPr>
        <w:t>如报告主体与</w:t>
      </w:r>
      <w:r w:rsidRPr="00663E99">
        <w:rPr>
          <w:rFonts w:ascii="Calibri" w:eastAsia="宋体" w:hAnsi="Calibri" w:cs="Times New Roman"/>
        </w:rPr>
        <w:t>1</w:t>
      </w:r>
      <w:r w:rsidRPr="00663E99">
        <w:rPr>
          <w:rFonts w:ascii="Calibri" w:eastAsia="宋体" w:hAnsi="宋体" w:cs="Times New Roman"/>
        </w:rPr>
        <w:t>个以上的其他主体存在实际控制关系，则须填写相应数量的《实际控制关系账户申报表》进行申报，但第一部分内容只填写一次即可。</w:t>
      </w:r>
    </w:p>
    <w:p w:rsidR="00F33A9D" w:rsidRDefault="00F33A9D" w:rsidP="00F33A9D">
      <w:pPr>
        <w:rPr>
          <w:rFonts w:ascii="宋体" w:eastAsia="宋体" w:hAnsi="宋体" w:cs="Times New Roman" w:hint="eastAsia"/>
          <w:sz w:val="24"/>
        </w:rPr>
      </w:pPr>
    </w:p>
    <w:p w:rsidR="00F33A9D" w:rsidRDefault="00F33A9D" w:rsidP="00F33A9D">
      <w:pPr>
        <w:rPr>
          <w:rFonts w:ascii="宋体" w:eastAsia="宋体" w:hAnsi="宋体" w:cs="Times New Roman" w:hint="eastAsia"/>
          <w:sz w:val="24"/>
        </w:rPr>
      </w:pPr>
    </w:p>
    <w:p w:rsidR="00F33A9D" w:rsidRDefault="00F33A9D" w:rsidP="00F33A9D">
      <w:pPr>
        <w:spacing w:line="360" w:lineRule="auto"/>
        <w:jc w:val="right"/>
        <w:rPr>
          <w:rFonts w:ascii="宋体" w:eastAsia="宋体" w:hAnsi="宋体" w:cs="Times New Roman" w:hint="eastAsia"/>
          <w:sz w:val="24"/>
        </w:rPr>
      </w:pPr>
      <w:r>
        <w:rPr>
          <w:rFonts w:ascii="宋体" w:eastAsia="宋体" w:hAnsi="宋体" w:cs="Times New Roman" w:hint="eastAsia"/>
          <w:sz w:val="24"/>
        </w:rPr>
        <w:t>申报人：           （签字）</w:t>
      </w:r>
    </w:p>
    <w:p w:rsidR="00F33A9D" w:rsidRDefault="00F33A9D" w:rsidP="00F33A9D">
      <w:pPr>
        <w:spacing w:line="360" w:lineRule="auto"/>
        <w:jc w:val="right"/>
        <w:rPr>
          <w:rFonts w:ascii="宋体" w:eastAsia="宋体" w:hAnsi="宋体" w:cs="Times New Roman"/>
          <w:sz w:val="24"/>
        </w:rPr>
      </w:pPr>
      <w:r>
        <w:rPr>
          <w:rFonts w:ascii="宋体" w:eastAsia="宋体" w:hAnsi="宋体" w:cs="Times New Roman" w:hint="eastAsia"/>
          <w:sz w:val="24"/>
        </w:rPr>
        <w:t>年   月   日</w:t>
      </w:r>
    </w:p>
    <w:p w:rsidR="00F33A9D" w:rsidRDefault="00F33A9D">
      <w:pPr>
        <w:rPr>
          <w:rFonts w:hint="eastAsia"/>
        </w:rPr>
      </w:pPr>
    </w:p>
    <w:p w:rsidR="00F33A9D" w:rsidRDefault="00F33A9D">
      <w:pPr>
        <w:rPr>
          <w:rFonts w:hint="eastAsia"/>
        </w:rPr>
      </w:pPr>
    </w:p>
    <w:p w:rsidR="00F33A9D" w:rsidRDefault="00F33A9D">
      <w:pPr>
        <w:rPr>
          <w:rFonts w:hint="eastAsia"/>
        </w:rPr>
      </w:pPr>
    </w:p>
    <w:p w:rsidR="00F33A9D" w:rsidRDefault="00F33A9D">
      <w:pPr>
        <w:rPr>
          <w:rFonts w:hint="eastAsia"/>
        </w:rPr>
      </w:pPr>
    </w:p>
    <w:p w:rsidR="00F33A9D" w:rsidRDefault="00F33A9D">
      <w:pPr>
        <w:rPr>
          <w:rFonts w:hint="eastAsia"/>
        </w:rPr>
      </w:pPr>
      <w:r w:rsidRPr="00F33A9D">
        <w:rPr>
          <w:rFonts w:hint="eastAsia"/>
          <w:b/>
          <w:sz w:val="32"/>
          <w:szCs w:val="32"/>
        </w:rPr>
        <w:lastRenderedPageBreak/>
        <w:t>大连</w:t>
      </w:r>
      <w:r>
        <w:rPr>
          <w:rFonts w:hint="eastAsia"/>
        </w:rPr>
        <w:t>：</w:t>
      </w:r>
    </w:p>
    <w:p w:rsidR="00F33A9D" w:rsidRDefault="00F33A9D" w:rsidP="00F33A9D">
      <w:pPr>
        <w:ind w:right="804"/>
        <w:jc w:val="right"/>
        <w:textAlignment w:val="baseline"/>
        <w:rPr>
          <w:rFonts w:hint="eastAsia"/>
        </w:rPr>
      </w:pPr>
      <w:r w:rsidRPr="00667A1D">
        <w:rPr>
          <w:rFonts w:ascii="宋体" w:hAnsi="宋体" w:hint="eastAsia"/>
          <w:b/>
          <w:sz w:val="40"/>
          <w:szCs w:val="40"/>
        </w:rPr>
        <w:t>实际控制关系账户申报表（</w:t>
      </w:r>
      <w:r w:rsidRPr="00667A1D">
        <w:rPr>
          <w:rFonts w:ascii="宋体" w:hAnsi="宋体"/>
          <w:b/>
          <w:sz w:val="40"/>
          <w:szCs w:val="40"/>
        </w:rPr>
        <w:t>K-1</w:t>
      </w:r>
      <w:r w:rsidRPr="00667A1D">
        <w:rPr>
          <w:rFonts w:ascii="宋体" w:hAnsi="宋体" w:hint="eastAsia"/>
          <w:b/>
          <w:sz w:val="40"/>
          <w:szCs w:val="40"/>
        </w:rPr>
        <w:t>表）</w:t>
      </w:r>
    </w:p>
    <w:p w:rsidR="00F33A9D" w:rsidRDefault="00F33A9D" w:rsidP="00F33A9D">
      <w:pPr>
        <w:textAlignment w:val="baseline"/>
        <w:rPr>
          <w:rFonts w:hint="eastAsia"/>
        </w:rPr>
      </w:pPr>
      <w:r>
        <w:rPr>
          <w:rFonts w:ascii="Times New Roman" w:eastAsia="仿宋_GB2312" w:hAnsi="Times New Roman"/>
          <w:noProof/>
          <w:sz w:val="32"/>
          <w:szCs w:val="32"/>
        </w:rPr>
        <w:pict>
          <v:rect id="_x0000_s2050" style="position:absolute;left:0;text-align:left;margin-left:342pt;margin-top:16.65pt;width:108pt;height:30.15pt;z-index:251660288" filled="f" stroked="f">
            <v:textbox>
              <w:txbxContent>
                <w:p w:rsidR="00F33A9D" w:rsidRPr="00667A1D" w:rsidRDefault="00F33A9D" w:rsidP="00F33A9D">
                  <w:pPr>
                    <w:rPr>
                      <w:rFonts w:hint="eastAsia"/>
                      <w:sz w:val="24"/>
                      <w:szCs w:val="24"/>
                    </w:rPr>
                  </w:pPr>
                  <w:r w:rsidRPr="00667A1D">
                    <w:rPr>
                      <w:rFonts w:hint="eastAsia"/>
                      <w:sz w:val="24"/>
                      <w:szCs w:val="24"/>
                    </w:rPr>
                    <w:t>大连商品交易所</w:t>
                  </w:r>
                </w:p>
              </w:txbxContent>
            </v:textbox>
          </v:rect>
        </w:pict>
      </w:r>
    </w:p>
    <w:tbl>
      <w:tblPr>
        <w:tblpPr w:leftFromText="182" w:rightFromText="182" w:vertAnchor="text" w:horzAnchor="margin" w:tblpY="806"/>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9"/>
        <w:gridCol w:w="963"/>
        <w:gridCol w:w="1224"/>
        <w:gridCol w:w="367"/>
        <w:gridCol w:w="1985"/>
        <w:gridCol w:w="1701"/>
        <w:gridCol w:w="9"/>
        <w:gridCol w:w="1667"/>
      </w:tblGrid>
      <w:tr w:rsidR="00F33A9D" w:rsidRPr="007F1AC8" w:rsidTr="002D2BAF">
        <w:trPr>
          <w:trHeight w:val="515"/>
        </w:trPr>
        <w:tc>
          <w:tcPr>
            <w:tcW w:w="9195" w:type="dxa"/>
            <w:gridSpan w:val="8"/>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r w:rsidRPr="007F1AC8">
              <w:rPr>
                <w:rFonts w:hint="eastAsia"/>
                <w:b/>
              </w:rPr>
              <w:t>第一部分：申报人信息</w:t>
            </w:r>
          </w:p>
        </w:tc>
      </w:tr>
      <w:tr w:rsidR="00F33A9D" w:rsidRPr="007F1AC8" w:rsidTr="002D2BAF">
        <w:trPr>
          <w:trHeight w:val="491"/>
        </w:trPr>
        <w:tc>
          <w:tcPr>
            <w:tcW w:w="1279" w:type="dxa"/>
            <w:vMerge w:val="restart"/>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个人客户</w:t>
            </w:r>
            <w:r w:rsidRPr="007F1AC8">
              <w:br/>
            </w:r>
            <w:r w:rsidRPr="007F1AC8">
              <w:rPr>
                <w:rFonts w:hint="eastAsia"/>
              </w:rPr>
              <w:t>填写信息</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姓名</w:t>
            </w:r>
          </w:p>
        </w:tc>
        <w:tc>
          <w:tcPr>
            <w:tcW w:w="2352"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交易编码</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p>
        </w:tc>
      </w:tr>
      <w:tr w:rsidR="00F33A9D" w:rsidRPr="007F1AC8" w:rsidTr="002D2BAF">
        <w:trPr>
          <w:trHeight w:val="581"/>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身份证号码</w:t>
            </w:r>
          </w:p>
        </w:tc>
        <w:tc>
          <w:tcPr>
            <w:tcW w:w="2352"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联系电话</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p>
        </w:tc>
      </w:tr>
      <w:tr w:rsidR="00F33A9D" w:rsidRPr="007F1AC8" w:rsidTr="002D2BAF">
        <w:trPr>
          <w:trHeight w:val="44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开户会员名称</w:t>
            </w:r>
          </w:p>
        </w:tc>
        <w:tc>
          <w:tcPr>
            <w:tcW w:w="5729" w:type="dxa"/>
            <w:gridSpan w:val="5"/>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r>
      <w:tr w:rsidR="00F33A9D" w:rsidRPr="007F1AC8" w:rsidTr="002D2BAF">
        <w:trPr>
          <w:trHeight w:val="437"/>
        </w:trPr>
        <w:tc>
          <w:tcPr>
            <w:tcW w:w="1279" w:type="dxa"/>
            <w:vMerge w:val="restart"/>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单位客户</w:t>
            </w:r>
            <w:r w:rsidRPr="007F1AC8">
              <w:br/>
            </w:r>
            <w:r w:rsidRPr="007F1AC8">
              <w:rPr>
                <w:rFonts w:hint="eastAsia"/>
              </w:rPr>
              <w:t>填写信息</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名称</w:t>
            </w:r>
          </w:p>
        </w:tc>
        <w:tc>
          <w:tcPr>
            <w:tcW w:w="2352"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交易编码</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p>
        </w:tc>
      </w:tr>
      <w:tr w:rsidR="00F33A9D" w:rsidRPr="007F1AC8" w:rsidTr="002D2BAF">
        <w:trPr>
          <w:trHeight w:val="486"/>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t>*</w:t>
            </w:r>
            <w:r w:rsidRPr="007F1AC8">
              <w:rPr>
                <w:rFonts w:hint="eastAsia"/>
              </w:rPr>
              <w:t>组织机构代码</w:t>
            </w:r>
          </w:p>
        </w:tc>
        <w:tc>
          <w:tcPr>
            <w:tcW w:w="2352"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联系电话</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p>
        </w:tc>
      </w:tr>
      <w:tr w:rsidR="00F33A9D" w:rsidRPr="007F1AC8" w:rsidTr="002D2BAF">
        <w:trPr>
          <w:trHeight w:val="467"/>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开户会员名称</w:t>
            </w:r>
          </w:p>
        </w:tc>
        <w:tc>
          <w:tcPr>
            <w:tcW w:w="5729" w:type="dxa"/>
            <w:gridSpan w:val="5"/>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sz w:val="24"/>
              </w:rPr>
            </w:pPr>
          </w:p>
        </w:tc>
      </w:tr>
      <w:tr w:rsidR="00F33A9D" w:rsidRPr="007F1AC8" w:rsidTr="002D2BAF">
        <w:trPr>
          <w:trHeight w:val="56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客户类型</w:t>
            </w:r>
          </w:p>
        </w:tc>
        <w:tc>
          <w:tcPr>
            <w:tcW w:w="5729" w:type="dxa"/>
            <w:gridSpan w:val="5"/>
            <w:tcBorders>
              <w:top w:val="single" w:sz="4" w:space="0" w:color="auto"/>
              <w:left w:val="single" w:sz="4" w:space="0" w:color="auto"/>
              <w:bottom w:val="single" w:sz="4" w:space="0" w:color="auto"/>
              <w:right w:val="single" w:sz="4" w:space="0" w:color="auto"/>
            </w:tcBorders>
            <w:vAlign w:val="center"/>
          </w:tcPr>
          <w:p w:rsidR="00F33A9D" w:rsidRPr="007F1AC8" w:rsidRDefault="00F33A9D" w:rsidP="00F33A9D">
            <w:pPr>
              <w:numPr>
                <w:ilvl w:val="0"/>
                <w:numId w:val="2"/>
              </w:numPr>
              <w:jc w:val="left"/>
            </w:pPr>
            <w:r w:rsidRPr="007F1AC8">
              <w:rPr>
                <w:rFonts w:hint="eastAsia"/>
              </w:rPr>
              <w:t>生产企业</w:t>
            </w:r>
            <w:r w:rsidRPr="007F1AC8">
              <w:t xml:space="preserve">   </w:t>
            </w:r>
            <w:r w:rsidRPr="007F1AC8">
              <w:rPr>
                <w:rFonts w:hint="eastAsia"/>
              </w:rPr>
              <w:t>□</w:t>
            </w:r>
            <w:r w:rsidRPr="007F1AC8">
              <w:t xml:space="preserve"> </w:t>
            </w:r>
          </w:p>
          <w:p w:rsidR="00F33A9D" w:rsidRPr="007F1AC8" w:rsidRDefault="00F33A9D" w:rsidP="00F33A9D">
            <w:pPr>
              <w:numPr>
                <w:ilvl w:val="0"/>
                <w:numId w:val="2"/>
              </w:numPr>
              <w:jc w:val="left"/>
            </w:pPr>
            <w:r w:rsidRPr="007F1AC8">
              <w:rPr>
                <w:rFonts w:hint="eastAsia"/>
              </w:rPr>
              <w:t>加工企业</w:t>
            </w:r>
            <w:r w:rsidRPr="007F1AC8">
              <w:t xml:space="preserve">   </w:t>
            </w:r>
            <w:r w:rsidRPr="007F1AC8">
              <w:rPr>
                <w:rFonts w:hint="eastAsia"/>
              </w:rPr>
              <w:t>□</w:t>
            </w:r>
            <w:r w:rsidRPr="007F1AC8">
              <w:t xml:space="preserve"> </w:t>
            </w:r>
          </w:p>
          <w:p w:rsidR="00F33A9D" w:rsidRPr="007F1AC8" w:rsidRDefault="00F33A9D" w:rsidP="00F33A9D">
            <w:pPr>
              <w:numPr>
                <w:ilvl w:val="0"/>
                <w:numId w:val="2"/>
              </w:numPr>
              <w:jc w:val="left"/>
            </w:pPr>
            <w:r w:rsidRPr="007F1AC8">
              <w:rPr>
                <w:rFonts w:hint="eastAsia"/>
              </w:rPr>
              <w:t>贸易公司</w:t>
            </w:r>
            <w:r w:rsidRPr="007F1AC8">
              <w:t xml:space="preserve">   </w:t>
            </w:r>
            <w:r w:rsidRPr="007F1AC8">
              <w:rPr>
                <w:rFonts w:hint="eastAsia"/>
              </w:rPr>
              <w:t>□</w:t>
            </w:r>
            <w:r w:rsidRPr="007F1AC8">
              <w:t xml:space="preserve"> </w:t>
            </w:r>
          </w:p>
          <w:p w:rsidR="00F33A9D" w:rsidRPr="007F1AC8" w:rsidRDefault="00F33A9D" w:rsidP="00F33A9D">
            <w:pPr>
              <w:numPr>
                <w:ilvl w:val="0"/>
                <w:numId w:val="2"/>
              </w:numPr>
              <w:jc w:val="left"/>
            </w:pPr>
            <w:r w:rsidRPr="007F1AC8">
              <w:rPr>
                <w:rFonts w:hint="eastAsia"/>
              </w:rPr>
              <w:t>投资公司</w:t>
            </w:r>
            <w:r w:rsidRPr="007F1AC8">
              <w:t xml:space="preserve">   </w:t>
            </w:r>
            <w:r w:rsidRPr="007F1AC8">
              <w:rPr>
                <w:rFonts w:hint="eastAsia"/>
              </w:rPr>
              <w:t>□</w:t>
            </w:r>
            <w:r w:rsidRPr="007F1AC8">
              <w:t xml:space="preserve"> </w:t>
            </w:r>
          </w:p>
          <w:p w:rsidR="00F33A9D" w:rsidRPr="007F1AC8" w:rsidRDefault="00F33A9D" w:rsidP="00F33A9D">
            <w:pPr>
              <w:numPr>
                <w:ilvl w:val="0"/>
                <w:numId w:val="2"/>
              </w:numPr>
              <w:jc w:val="left"/>
            </w:pPr>
            <w:r w:rsidRPr="007F1AC8">
              <w:rPr>
                <w:rFonts w:hint="eastAsia"/>
              </w:rPr>
              <w:t>其他（请详细说明）</w:t>
            </w:r>
            <w:r w:rsidRPr="007F1AC8">
              <w:t>_____________________________</w:t>
            </w:r>
          </w:p>
        </w:tc>
      </w:tr>
      <w:tr w:rsidR="00F33A9D" w:rsidRPr="007F1AC8" w:rsidTr="002D2BAF">
        <w:trPr>
          <w:trHeight w:val="480"/>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主营业务</w:t>
            </w:r>
          </w:p>
        </w:tc>
        <w:tc>
          <w:tcPr>
            <w:tcW w:w="5729" w:type="dxa"/>
            <w:gridSpan w:val="5"/>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left"/>
            </w:pPr>
          </w:p>
        </w:tc>
      </w:tr>
      <w:tr w:rsidR="00F33A9D" w:rsidRPr="007F1AC8" w:rsidTr="002D2BAF">
        <w:trPr>
          <w:trHeight w:val="49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7916" w:type="dxa"/>
            <w:gridSpan w:val="7"/>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left"/>
            </w:pPr>
            <w:r w:rsidRPr="007F1AC8">
              <w:rPr>
                <w:rFonts w:hint="eastAsia"/>
              </w:rPr>
              <w:t>是否参与过套期保值交易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tc>
      </w:tr>
      <w:tr w:rsidR="00F33A9D" w:rsidRPr="007F1AC8" w:rsidTr="002D2BAF">
        <w:trPr>
          <w:trHeight w:val="419"/>
        </w:trPr>
        <w:tc>
          <w:tcPr>
            <w:tcW w:w="9195" w:type="dxa"/>
            <w:gridSpan w:val="8"/>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rPr>
                <w:b/>
              </w:rPr>
            </w:pPr>
            <w:r w:rsidRPr="007F1AC8">
              <w:rPr>
                <w:rFonts w:hint="eastAsia"/>
                <w:b/>
              </w:rPr>
              <w:t>第二部分：实际控制关系账户信息</w:t>
            </w:r>
          </w:p>
        </w:tc>
      </w:tr>
      <w:tr w:rsidR="00F33A9D" w:rsidRPr="007F1AC8" w:rsidTr="002D2BAF">
        <w:trPr>
          <w:trHeight w:val="605"/>
        </w:trPr>
        <w:tc>
          <w:tcPr>
            <w:tcW w:w="1279" w:type="dxa"/>
            <w:vMerge w:val="restart"/>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rPr>
              <w:t>实际控制</w:t>
            </w:r>
            <w:r w:rsidRPr="007F1AC8">
              <w:br/>
            </w:r>
            <w:r w:rsidRPr="007F1AC8">
              <w:rPr>
                <w:rFonts w:hint="eastAsia"/>
              </w:rPr>
              <w:t>关系账户</w:t>
            </w:r>
            <w:r w:rsidRPr="007F1AC8">
              <w:br/>
            </w:r>
            <w:r w:rsidRPr="007F1AC8">
              <w:rPr>
                <w:rFonts w:hint="eastAsia"/>
              </w:rPr>
              <w:t>相关信息</w:t>
            </w:r>
          </w:p>
        </w:tc>
        <w:tc>
          <w:tcPr>
            <w:tcW w:w="7916" w:type="dxa"/>
            <w:gridSpan w:val="7"/>
            <w:tcBorders>
              <w:top w:val="single" w:sz="4" w:space="0" w:color="auto"/>
              <w:left w:val="single" w:sz="4" w:space="0" w:color="auto"/>
              <w:bottom w:val="dashSmallGap" w:sz="4" w:space="0" w:color="auto"/>
              <w:right w:val="single" w:sz="4" w:space="0" w:color="auto"/>
            </w:tcBorders>
            <w:vAlign w:val="center"/>
          </w:tcPr>
          <w:p w:rsidR="00F33A9D" w:rsidRPr="007F1AC8" w:rsidRDefault="00F33A9D" w:rsidP="00F33A9D">
            <w:pPr>
              <w:numPr>
                <w:ilvl w:val="0"/>
                <w:numId w:val="3"/>
              </w:numPr>
            </w:pPr>
            <w:r w:rsidRPr="007F1AC8">
              <w:rPr>
                <w:rFonts w:hint="eastAsia"/>
              </w:rPr>
              <w:t>是否实际控制其他主体（个人客户或单位客户）的期货交易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p w:rsidR="00F33A9D" w:rsidRPr="007F1AC8" w:rsidRDefault="00F33A9D" w:rsidP="002D2BAF">
            <w:r w:rsidRPr="007F1AC8">
              <w:t xml:space="preserve">   </w:t>
            </w:r>
            <w:r w:rsidRPr="007F1AC8">
              <w:rPr>
                <w:rFonts w:hint="eastAsia"/>
                <w:i/>
              </w:rPr>
              <w:t>如果是，请根据所控主体的性质填写所控客户的以下相关信息：</w:t>
            </w:r>
          </w:p>
        </w:tc>
      </w:tr>
      <w:tr w:rsidR="00F33A9D" w:rsidRPr="007F1AC8" w:rsidTr="002D2BAF">
        <w:trPr>
          <w:trHeight w:val="46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val="restart"/>
            <w:tcBorders>
              <w:top w:val="dashSmallGap" w:sz="4" w:space="0" w:color="auto"/>
              <w:left w:val="single" w:sz="4" w:space="0" w:color="auto"/>
              <w:bottom w:val="dashSmallGap" w:sz="4" w:space="0" w:color="auto"/>
              <w:right w:val="dashSmallGap" w:sz="4" w:space="0" w:color="auto"/>
            </w:tcBorders>
            <w:vAlign w:val="center"/>
          </w:tcPr>
          <w:p w:rsidR="00F33A9D" w:rsidRPr="007F1AC8" w:rsidRDefault="00F33A9D" w:rsidP="002D2BAF">
            <w:r w:rsidRPr="007F1AC8">
              <w:rPr>
                <w:rFonts w:hint="eastAsia"/>
                <w:i/>
              </w:rPr>
              <w:t>所控主体为个人客户时：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交易编码</w:t>
            </w:r>
          </w:p>
        </w:tc>
        <w:tc>
          <w:tcPr>
            <w:tcW w:w="1676" w:type="dxa"/>
            <w:gridSpan w:val="2"/>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sz w:val="24"/>
              </w:rPr>
            </w:pPr>
          </w:p>
        </w:tc>
      </w:tr>
      <w:tr w:rsidR="00F33A9D" w:rsidRPr="007F1AC8" w:rsidTr="002D2BAF">
        <w:trPr>
          <w:trHeight w:val="460"/>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dashSmallGap" w:sz="4" w:space="0" w:color="auto"/>
              <w:left w:val="single" w:sz="4" w:space="0" w:color="auto"/>
              <w:bottom w:val="dashSmallGap"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身份证号码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联系电话</w:t>
            </w:r>
          </w:p>
        </w:tc>
        <w:tc>
          <w:tcPr>
            <w:tcW w:w="1676" w:type="dxa"/>
            <w:gridSpan w:val="2"/>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sz w:val="24"/>
              </w:rPr>
            </w:pPr>
          </w:p>
        </w:tc>
      </w:tr>
      <w:tr w:rsidR="00F33A9D" w:rsidRPr="007F1AC8" w:rsidTr="002D2BAF">
        <w:trPr>
          <w:trHeight w:val="467"/>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dashSmallGap"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开户会员名称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sz w:val="24"/>
              </w:rPr>
            </w:pPr>
          </w:p>
        </w:tc>
      </w:tr>
      <w:tr w:rsidR="00F33A9D" w:rsidRPr="007F1AC8" w:rsidTr="002D2BAF">
        <w:trPr>
          <w:trHeight w:val="226"/>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dashSmallGap"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实际控制</w:t>
            </w:r>
            <w:r w:rsidRPr="007F1AC8">
              <w:br/>
            </w:r>
            <w:r w:rsidRPr="007F1AC8">
              <w:rPr>
                <w:rFonts w:hint="eastAsia"/>
              </w:rPr>
              <w:t>关系描述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r w:rsidRPr="007F1AC8">
              <w:rPr>
                <w:i/>
              </w:rPr>
              <w:t>(</w:t>
            </w:r>
            <w:r w:rsidRPr="007F1AC8">
              <w:rPr>
                <w:rFonts w:hint="eastAsia"/>
                <w:i/>
              </w:rPr>
              <w:t>请简要描述报告主体与所控主体之间的实际控制关系</w:t>
            </w:r>
            <w:r w:rsidRPr="007F1AC8">
              <w:rPr>
                <w:i/>
              </w:rPr>
              <w:t>)</w:t>
            </w:r>
          </w:p>
          <w:p w:rsidR="00F33A9D" w:rsidRPr="007F1AC8" w:rsidRDefault="00F33A9D" w:rsidP="002D2BAF"/>
        </w:tc>
      </w:tr>
      <w:tr w:rsidR="00F33A9D" w:rsidRPr="007F1AC8" w:rsidTr="002D2BAF">
        <w:trPr>
          <w:trHeight w:val="424"/>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val="restart"/>
            <w:tcBorders>
              <w:top w:val="dashSmallGap" w:sz="4" w:space="0" w:color="auto"/>
              <w:left w:val="single" w:sz="4" w:space="0" w:color="auto"/>
              <w:bottom w:val="single" w:sz="4" w:space="0" w:color="auto"/>
              <w:right w:val="dashSmallGap" w:sz="4" w:space="0" w:color="auto"/>
            </w:tcBorders>
            <w:vAlign w:val="center"/>
          </w:tcPr>
          <w:p w:rsidR="00F33A9D" w:rsidRPr="007F1AC8" w:rsidRDefault="00F33A9D" w:rsidP="002D2BAF">
            <w:r w:rsidRPr="007F1AC8">
              <w:rPr>
                <w:rFonts w:hint="eastAsia"/>
                <w:i/>
              </w:rPr>
              <w:t>所控主体为单位客户时：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交易编码</w:t>
            </w:r>
          </w:p>
        </w:tc>
        <w:tc>
          <w:tcPr>
            <w:tcW w:w="1676"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r>
      <w:tr w:rsidR="00F33A9D" w:rsidRPr="007F1AC8" w:rsidTr="002D2BAF">
        <w:trPr>
          <w:trHeight w:val="42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组织机构代码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联系电话</w:t>
            </w:r>
          </w:p>
        </w:tc>
        <w:tc>
          <w:tcPr>
            <w:tcW w:w="1676" w:type="dxa"/>
            <w:gridSpan w:val="2"/>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5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开户会员名称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57"/>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主营业务</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16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single" w:sz="4" w:space="0" w:color="auto"/>
              <w:right w:val="dashSmallGap" w:sz="4" w:space="0" w:color="auto"/>
            </w:tcBorders>
            <w:vAlign w:val="center"/>
          </w:tcPr>
          <w:p w:rsidR="00F33A9D" w:rsidRPr="007F1AC8" w:rsidRDefault="00F33A9D" w:rsidP="002D2BAF">
            <w:r w:rsidRPr="007F1AC8">
              <w:rPr>
                <w:rFonts w:hint="eastAsia"/>
              </w:rPr>
              <w:t>实际控制</w:t>
            </w:r>
            <w:r w:rsidRPr="007F1AC8">
              <w:br/>
            </w:r>
            <w:r w:rsidRPr="007F1AC8">
              <w:rPr>
                <w:rFonts w:hint="eastAsia"/>
              </w:rPr>
              <w:lastRenderedPageBreak/>
              <w:t>关系描述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i/>
              </w:rPr>
            </w:pPr>
            <w:r w:rsidRPr="007F1AC8">
              <w:rPr>
                <w:i/>
              </w:rPr>
              <w:lastRenderedPageBreak/>
              <w:t>(</w:t>
            </w:r>
            <w:r w:rsidRPr="007F1AC8">
              <w:rPr>
                <w:rFonts w:hint="eastAsia"/>
                <w:i/>
              </w:rPr>
              <w:t>请简要描述报告主体与所控主体之间的实际控制关系</w:t>
            </w:r>
            <w:r w:rsidRPr="007F1AC8">
              <w:rPr>
                <w:i/>
              </w:rPr>
              <w:t>)</w:t>
            </w:r>
          </w:p>
          <w:p w:rsidR="00F33A9D" w:rsidRPr="007F1AC8" w:rsidRDefault="00F33A9D" w:rsidP="002D2BAF">
            <w:pPr>
              <w:rPr>
                <w:i/>
              </w:rPr>
            </w:pPr>
          </w:p>
        </w:tc>
      </w:tr>
      <w:tr w:rsidR="00F33A9D" w:rsidRPr="007F1AC8" w:rsidTr="002D2BAF">
        <w:trPr>
          <w:trHeight w:val="48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p>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6953" w:type="dxa"/>
            <w:gridSpan w:val="6"/>
            <w:tcBorders>
              <w:top w:val="dashSmallGap" w:sz="4" w:space="0" w:color="auto"/>
              <w:left w:val="dashSmallGap" w:sz="4" w:space="0" w:color="auto"/>
              <w:bottom w:val="single" w:sz="4" w:space="0" w:color="auto"/>
              <w:right w:val="single" w:sz="4" w:space="0" w:color="auto"/>
            </w:tcBorders>
            <w:vAlign w:val="center"/>
          </w:tcPr>
          <w:p w:rsidR="00F33A9D" w:rsidRPr="007F1AC8" w:rsidRDefault="00F33A9D" w:rsidP="002D2BAF">
            <w:r w:rsidRPr="007F1AC8">
              <w:rPr>
                <w:rFonts w:hint="eastAsia"/>
              </w:rPr>
              <w:t>是否参与过套期保值交易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tc>
      </w:tr>
      <w:tr w:rsidR="00F33A9D" w:rsidRPr="007F1AC8" w:rsidTr="002D2BAF">
        <w:trPr>
          <w:trHeight w:val="656"/>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7916" w:type="dxa"/>
            <w:gridSpan w:val="7"/>
            <w:tcBorders>
              <w:top w:val="single" w:sz="4" w:space="0" w:color="auto"/>
              <w:left w:val="single" w:sz="4" w:space="0" w:color="auto"/>
              <w:bottom w:val="dashSmallGap" w:sz="4" w:space="0" w:color="auto"/>
              <w:right w:val="single" w:sz="4" w:space="0" w:color="auto"/>
            </w:tcBorders>
            <w:vAlign w:val="center"/>
          </w:tcPr>
          <w:p w:rsidR="00F33A9D" w:rsidRPr="007F1AC8" w:rsidRDefault="00F33A9D" w:rsidP="00F33A9D">
            <w:pPr>
              <w:numPr>
                <w:ilvl w:val="0"/>
                <w:numId w:val="3"/>
              </w:numPr>
            </w:pPr>
            <w:r w:rsidRPr="007F1AC8">
              <w:rPr>
                <w:rFonts w:hint="eastAsia"/>
              </w:rPr>
              <w:t>是否被其他主体（个人或单位）实际控制期货交易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p w:rsidR="00F33A9D" w:rsidRPr="007F1AC8" w:rsidRDefault="00F33A9D" w:rsidP="002D2BAF">
            <w:r w:rsidRPr="007F1AC8">
              <w:t xml:space="preserve">   </w:t>
            </w:r>
            <w:r w:rsidRPr="007F1AC8">
              <w:rPr>
                <w:rFonts w:hint="eastAsia"/>
                <w:i/>
              </w:rPr>
              <w:t>如果是，请根据控制主体的性质填写控制客户的以下相关信息：</w:t>
            </w:r>
          </w:p>
        </w:tc>
      </w:tr>
      <w:tr w:rsidR="00F33A9D" w:rsidRPr="007F1AC8" w:rsidTr="002D2BAF">
        <w:trPr>
          <w:trHeight w:val="55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val="restart"/>
            <w:tcBorders>
              <w:top w:val="dashSmallGap" w:sz="4" w:space="0" w:color="auto"/>
              <w:left w:val="single" w:sz="4" w:space="0" w:color="auto"/>
              <w:bottom w:val="single" w:sz="4" w:space="0" w:color="auto"/>
              <w:right w:val="dashSmallGap" w:sz="4" w:space="0" w:color="auto"/>
            </w:tcBorders>
            <w:vAlign w:val="center"/>
          </w:tcPr>
          <w:p w:rsidR="00F33A9D" w:rsidRPr="007F1AC8" w:rsidRDefault="00F33A9D" w:rsidP="002D2BAF">
            <w:r w:rsidRPr="007F1AC8">
              <w:rPr>
                <w:rFonts w:hint="eastAsia"/>
                <w:i/>
              </w:rPr>
              <w:t>控制主体为个人客户时：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联系电话</w:t>
            </w:r>
          </w:p>
        </w:tc>
        <w:tc>
          <w:tcPr>
            <w:tcW w:w="1667" w:type="dxa"/>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3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身份证号码</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118"/>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实际控制</w:t>
            </w:r>
            <w:r w:rsidRPr="007F1AC8">
              <w:br/>
            </w:r>
            <w:r w:rsidRPr="007F1AC8">
              <w:rPr>
                <w:rFonts w:hint="eastAsia"/>
              </w:rPr>
              <w:t>关系描述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i/>
              </w:rPr>
            </w:pPr>
            <w:r w:rsidRPr="007F1AC8">
              <w:rPr>
                <w:i/>
              </w:rPr>
              <w:t>(</w:t>
            </w:r>
            <w:r w:rsidRPr="007F1AC8">
              <w:rPr>
                <w:rFonts w:hint="eastAsia"/>
                <w:i/>
              </w:rPr>
              <w:t>请简要描述报告主体与控制主体之间的实际控制关系</w:t>
            </w:r>
            <w:r w:rsidRPr="007F1AC8">
              <w:rPr>
                <w:i/>
              </w:rPr>
              <w:t>)</w:t>
            </w:r>
          </w:p>
          <w:p w:rsidR="00F33A9D" w:rsidRPr="007F1AC8" w:rsidRDefault="00F33A9D" w:rsidP="002D2BAF">
            <w:pPr>
              <w:rPr>
                <w:i/>
              </w:rPr>
            </w:pPr>
          </w:p>
        </w:tc>
      </w:tr>
      <w:tr w:rsidR="00F33A9D" w:rsidRPr="007F1AC8" w:rsidTr="002D2BAF">
        <w:trPr>
          <w:trHeight w:val="679"/>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dashSmallGap" w:sz="4" w:space="0" w:color="auto"/>
              <w:right w:val="dashSmallGap" w:sz="4" w:space="0" w:color="auto"/>
            </w:tcBorders>
            <w:vAlign w:val="center"/>
          </w:tcPr>
          <w:p w:rsidR="00F33A9D" w:rsidRPr="007F1AC8" w:rsidRDefault="00F33A9D" w:rsidP="002D2BAF"/>
        </w:tc>
        <w:tc>
          <w:tcPr>
            <w:tcW w:w="6953" w:type="dxa"/>
            <w:gridSpan w:val="6"/>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r w:rsidRPr="007F1AC8">
              <w:rPr>
                <w:rFonts w:hint="eastAsia"/>
              </w:rPr>
              <w:t>是否参与过期货交易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p w:rsidR="00F33A9D" w:rsidRPr="007F1AC8" w:rsidRDefault="00F33A9D" w:rsidP="002D2BAF">
            <w:r w:rsidRPr="007F1AC8">
              <w:rPr>
                <w:rFonts w:hint="eastAsia"/>
                <w:i/>
              </w:rPr>
              <w:t>如果是，请继续填写以下内容：</w:t>
            </w:r>
          </w:p>
        </w:tc>
      </w:tr>
      <w:tr w:rsidR="00F33A9D" w:rsidRPr="007F1AC8" w:rsidTr="002D2BAF">
        <w:trPr>
          <w:trHeight w:val="45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dashSmallGap"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交易编码</w:t>
            </w:r>
          </w:p>
        </w:tc>
        <w:tc>
          <w:tcPr>
            <w:tcW w:w="1667" w:type="dxa"/>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77"/>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val="restart"/>
            <w:tcBorders>
              <w:top w:val="dashSmallGap" w:sz="4" w:space="0" w:color="auto"/>
              <w:left w:val="single" w:sz="4" w:space="0" w:color="auto"/>
              <w:bottom w:val="single" w:sz="4" w:space="0" w:color="auto"/>
              <w:right w:val="dashSmallGap" w:sz="4" w:space="0" w:color="auto"/>
            </w:tcBorders>
            <w:vAlign w:val="center"/>
          </w:tcPr>
          <w:p w:rsidR="00F33A9D" w:rsidRPr="007F1AC8" w:rsidRDefault="00F33A9D" w:rsidP="002D2BAF">
            <w:r w:rsidRPr="007F1AC8">
              <w:rPr>
                <w:rFonts w:hint="eastAsia"/>
                <w:i/>
              </w:rPr>
              <w:t>控制主体为单位客户时：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联系电话</w:t>
            </w:r>
          </w:p>
        </w:tc>
        <w:tc>
          <w:tcPr>
            <w:tcW w:w="1667" w:type="dxa"/>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97"/>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t>*</w:t>
            </w:r>
            <w:r w:rsidRPr="007F1AC8">
              <w:rPr>
                <w:rFonts w:hint="eastAsia"/>
              </w:rPr>
              <w:t>组织机构代码</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43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主营业务</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105"/>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实际控制</w:t>
            </w:r>
            <w:r w:rsidRPr="007F1AC8">
              <w:br/>
            </w:r>
            <w:r w:rsidRPr="007F1AC8">
              <w:rPr>
                <w:rFonts w:hint="eastAsia"/>
              </w:rPr>
              <w:t>关系描述</w:t>
            </w:r>
          </w:p>
        </w:tc>
        <w:tc>
          <w:tcPr>
            <w:tcW w:w="5362" w:type="dxa"/>
            <w:gridSpan w:val="4"/>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pPr>
              <w:rPr>
                <w:i/>
              </w:rPr>
            </w:pPr>
            <w:r w:rsidRPr="007F1AC8">
              <w:rPr>
                <w:i/>
              </w:rPr>
              <w:t>(</w:t>
            </w:r>
            <w:r w:rsidRPr="007F1AC8">
              <w:rPr>
                <w:rFonts w:hint="eastAsia"/>
                <w:i/>
              </w:rPr>
              <w:t>请简要描述报告主体与控制主体之间的实际控制关系</w:t>
            </w:r>
            <w:r w:rsidRPr="007F1AC8">
              <w:rPr>
                <w:i/>
              </w:rPr>
              <w:t>)</w:t>
            </w:r>
          </w:p>
          <w:p w:rsidR="00F33A9D" w:rsidRPr="007F1AC8" w:rsidRDefault="00F33A9D" w:rsidP="002D2BAF">
            <w:pPr>
              <w:rPr>
                <w:i/>
              </w:rPr>
            </w:pPr>
          </w:p>
        </w:tc>
      </w:tr>
      <w:tr w:rsidR="00F33A9D" w:rsidRPr="007F1AC8" w:rsidTr="002D2BAF">
        <w:trPr>
          <w:trHeight w:val="609"/>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6953" w:type="dxa"/>
            <w:gridSpan w:val="6"/>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r w:rsidRPr="007F1AC8">
              <w:rPr>
                <w:rFonts w:hint="eastAsia"/>
              </w:rPr>
              <w:t>是否参与过期货交易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p w:rsidR="00F33A9D" w:rsidRPr="007F1AC8" w:rsidRDefault="00F33A9D" w:rsidP="002D2BAF">
            <w:r w:rsidRPr="007F1AC8">
              <w:rPr>
                <w:rFonts w:hint="eastAsia"/>
                <w:i/>
              </w:rPr>
              <w:t>如果是，请继续填写以下内容：</w:t>
            </w:r>
          </w:p>
        </w:tc>
      </w:tr>
      <w:tr w:rsidR="00F33A9D" w:rsidRPr="007F1AC8" w:rsidTr="002D2BAF">
        <w:trPr>
          <w:trHeight w:val="442"/>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Pr="007F1AC8" w:rsidRDefault="00F33A9D" w:rsidP="002D2BAF">
            <w:r w:rsidRPr="007F1AC8">
              <w:rPr>
                <w:rFonts w:hint="eastAsia"/>
              </w:rPr>
              <w:t>交易编码</w:t>
            </w:r>
          </w:p>
        </w:tc>
        <w:tc>
          <w:tcPr>
            <w:tcW w:w="1667" w:type="dxa"/>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tc>
      </w:tr>
      <w:tr w:rsidR="00F33A9D" w:rsidRPr="007F1AC8" w:rsidTr="002D2BAF">
        <w:trPr>
          <w:trHeight w:val="509"/>
        </w:trPr>
        <w:tc>
          <w:tcPr>
            <w:tcW w:w="1279" w:type="dxa"/>
            <w:vMerge/>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tc>
        <w:tc>
          <w:tcPr>
            <w:tcW w:w="963" w:type="dxa"/>
            <w:vMerge/>
            <w:tcBorders>
              <w:top w:val="single" w:sz="4" w:space="0" w:color="auto"/>
              <w:left w:val="single" w:sz="4" w:space="0" w:color="auto"/>
              <w:bottom w:val="single" w:sz="4" w:space="0" w:color="auto"/>
              <w:right w:val="dashSmallGap" w:sz="4" w:space="0" w:color="auto"/>
            </w:tcBorders>
            <w:vAlign w:val="center"/>
          </w:tcPr>
          <w:p w:rsidR="00F33A9D" w:rsidRPr="007F1AC8" w:rsidRDefault="00F33A9D" w:rsidP="002D2BAF"/>
        </w:tc>
        <w:tc>
          <w:tcPr>
            <w:tcW w:w="6953" w:type="dxa"/>
            <w:gridSpan w:val="6"/>
            <w:tcBorders>
              <w:top w:val="dashSmallGap" w:sz="4" w:space="0" w:color="auto"/>
              <w:left w:val="dashSmallGap" w:sz="4" w:space="0" w:color="auto"/>
              <w:bottom w:val="dashSmallGap" w:sz="4" w:space="0" w:color="auto"/>
              <w:right w:val="single" w:sz="4" w:space="0" w:color="auto"/>
            </w:tcBorders>
            <w:vAlign w:val="center"/>
          </w:tcPr>
          <w:p w:rsidR="00F33A9D" w:rsidRPr="007F1AC8" w:rsidRDefault="00F33A9D" w:rsidP="002D2BAF">
            <w:r w:rsidRPr="007F1AC8">
              <w:rPr>
                <w:rFonts w:hint="eastAsia"/>
              </w:rPr>
              <w:t>是否参与过套期保值交易</w:t>
            </w:r>
            <w:r w:rsidRPr="007F1AC8">
              <w:t xml:space="preserve">?   </w:t>
            </w:r>
            <w:r w:rsidRPr="007F1AC8">
              <w:rPr>
                <w:rFonts w:hint="eastAsia"/>
              </w:rPr>
              <w:t>是□</w:t>
            </w:r>
            <w:r w:rsidRPr="007F1AC8">
              <w:t xml:space="preserve"> </w:t>
            </w:r>
            <w:r w:rsidRPr="007F1AC8">
              <w:rPr>
                <w:rFonts w:hint="eastAsia"/>
              </w:rPr>
              <w:t>否□</w:t>
            </w:r>
            <w:r w:rsidRPr="007F1AC8">
              <w:t xml:space="preserve"> </w:t>
            </w:r>
          </w:p>
        </w:tc>
      </w:tr>
      <w:tr w:rsidR="00F33A9D" w:rsidRPr="007F1AC8" w:rsidTr="002D2BAF">
        <w:trPr>
          <w:trHeight w:val="509"/>
        </w:trPr>
        <w:tc>
          <w:tcPr>
            <w:tcW w:w="9195" w:type="dxa"/>
            <w:gridSpan w:val="8"/>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jc w:val="center"/>
            </w:pPr>
            <w:r w:rsidRPr="007F1AC8">
              <w:rPr>
                <w:rFonts w:hint="eastAsia"/>
                <w:b/>
              </w:rPr>
              <w:t>第三部分：申报人承诺</w:t>
            </w:r>
          </w:p>
        </w:tc>
      </w:tr>
      <w:tr w:rsidR="00F33A9D" w:rsidRPr="007F1AC8" w:rsidTr="002D2BAF">
        <w:trPr>
          <w:trHeight w:val="1827"/>
        </w:trPr>
        <w:tc>
          <w:tcPr>
            <w:tcW w:w="9195" w:type="dxa"/>
            <w:gridSpan w:val="8"/>
            <w:tcBorders>
              <w:top w:val="single" w:sz="4" w:space="0" w:color="auto"/>
              <w:left w:val="single" w:sz="4" w:space="0" w:color="auto"/>
              <w:bottom w:val="single" w:sz="4" w:space="0" w:color="auto"/>
              <w:right w:val="single" w:sz="4" w:space="0" w:color="auto"/>
            </w:tcBorders>
            <w:vAlign w:val="center"/>
          </w:tcPr>
          <w:p w:rsidR="00F33A9D" w:rsidRPr="007F1AC8" w:rsidRDefault="00F33A9D" w:rsidP="002D2BAF">
            <w:pPr>
              <w:ind w:firstLine="420"/>
            </w:pPr>
            <w:r w:rsidRPr="007F1AC8">
              <w:t>1.</w:t>
            </w:r>
            <w:r w:rsidRPr="007F1AC8">
              <w:rPr>
                <w:rFonts w:hint="eastAsia"/>
              </w:rPr>
              <w:t>本人承诺所申报内容不存在虚假记载、误导性陈述或者重大遗漏，并对其真实性、准确性、完整性承担个别和连带的法律责任。</w:t>
            </w:r>
          </w:p>
          <w:p w:rsidR="00F33A9D" w:rsidRPr="007F1AC8" w:rsidRDefault="00F33A9D" w:rsidP="002D2BAF">
            <w:pPr>
              <w:ind w:firstLine="420"/>
            </w:pPr>
            <w:r w:rsidRPr="007F1AC8">
              <w:t>2.</w:t>
            </w:r>
            <w:r w:rsidRPr="007F1AC8">
              <w:rPr>
                <w:rFonts w:hint="eastAsia"/>
              </w:rPr>
              <w:t>本人承诺当所申报内容发生变更时，及时履行变更申报义务。</w:t>
            </w:r>
          </w:p>
          <w:p w:rsidR="00F33A9D" w:rsidRPr="007F1AC8" w:rsidRDefault="00F33A9D" w:rsidP="002D2BAF">
            <w:pPr>
              <w:ind w:firstLine="420"/>
            </w:pPr>
            <w:r w:rsidRPr="007F1AC8">
              <w:t>3.</w:t>
            </w:r>
            <w:r w:rsidRPr="007F1AC8">
              <w:rPr>
                <w:rFonts w:hint="eastAsia"/>
              </w:rPr>
              <w:t>本人知悉并承诺遵守交易所关于存在实际控制关系账户的有关规则及要求，合法合</w:t>
            </w:r>
            <w:proofErr w:type="gramStart"/>
            <w:r w:rsidRPr="007F1AC8">
              <w:rPr>
                <w:rFonts w:hint="eastAsia"/>
              </w:rPr>
              <w:t>规</w:t>
            </w:r>
            <w:proofErr w:type="gramEnd"/>
            <w:r w:rsidRPr="007F1AC8">
              <w:rPr>
                <w:rFonts w:hint="eastAsia"/>
              </w:rPr>
              <w:t>参与期货交易，自愿承担相应的法律责任并接受交易所的处理措施。</w:t>
            </w:r>
            <w:r w:rsidRPr="007F1AC8">
              <w:t xml:space="preserve"> </w:t>
            </w:r>
          </w:p>
        </w:tc>
      </w:tr>
    </w:tbl>
    <w:p w:rsidR="00F33A9D" w:rsidRPr="005A083B" w:rsidRDefault="00F33A9D" w:rsidP="00F33A9D">
      <w:pPr>
        <w:jc w:val="right"/>
        <w:textAlignment w:val="baseline"/>
      </w:pPr>
    </w:p>
    <w:p w:rsidR="00F33A9D" w:rsidRDefault="00F33A9D" w:rsidP="00F33A9D">
      <w:pPr>
        <w:spacing w:beforeLines="50"/>
        <w:rPr>
          <w:rFonts w:ascii="宋体"/>
        </w:rPr>
      </w:pPr>
      <w:r>
        <w:rPr>
          <w:rFonts w:ascii="宋体" w:hAnsi="宋体" w:hint="eastAsia"/>
        </w:rPr>
        <w:t>注：</w:t>
      </w:r>
      <w:r>
        <w:rPr>
          <w:rFonts w:ascii="宋体" w:hAnsi="宋体"/>
        </w:rPr>
        <w:t>1.</w:t>
      </w:r>
      <w:r>
        <w:rPr>
          <w:rFonts w:ascii="宋体" w:hAnsi="宋体" w:hint="eastAsia"/>
        </w:rPr>
        <w:t>标注“</w:t>
      </w:r>
      <w:r>
        <w:rPr>
          <w:rFonts w:ascii="宋体" w:hAnsi="宋体"/>
        </w:rPr>
        <w:t>*</w:t>
      </w:r>
      <w:r>
        <w:rPr>
          <w:rFonts w:ascii="宋体" w:hAnsi="宋体" w:hint="eastAsia"/>
        </w:rPr>
        <w:t>”的选项为必填项；其他选项可根据实际情况填写。</w:t>
      </w:r>
    </w:p>
    <w:p w:rsidR="00F33A9D" w:rsidRDefault="00F33A9D" w:rsidP="00F33A9D">
      <w:pPr>
        <w:ind w:left="638" w:hangingChars="304" w:hanging="638"/>
        <w:rPr>
          <w:rFonts w:ascii="宋体"/>
        </w:rPr>
      </w:pPr>
      <w:r>
        <w:rPr>
          <w:rFonts w:ascii="宋体" w:hAnsi="宋体"/>
        </w:rPr>
        <w:t xml:space="preserve">    2.</w:t>
      </w:r>
      <w:r>
        <w:rPr>
          <w:rFonts w:ascii="宋体" w:hAnsi="宋体" w:hint="eastAsia"/>
        </w:rPr>
        <w:t>如报告主体与</w:t>
      </w:r>
      <w:r>
        <w:rPr>
          <w:rFonts w:ascii="宋体" w:hAnsi="宋体"/>
        </w:rPr>
        <w:t>1</w:t>
      </w:r>
      <w:r>
        <w:rPr>
          <w:rFonts w:ascii="宋体" w:hAnsi="宋体" w:hint="eastAsia"/>
        </w:rPr>
        <w:t>个以上的其他主体存在实际控制关系，则须填写相应数量的《实际控制关</w:t>
      </w:r>
      <w:r w:rsidRPr="00F9733B">
        <w:rPr>
          <w:rFonts w:ascii="宋体" w:hAnsi="宋体" w:hint="eastAsia"/>
        </w:rPr>
        <w:t>系账户申</w:t>
      </w:r>
      <w:r>
        <w:rPr>
          <w:rFonts w:ascii="宋体" w:hAnsi="宋体" w:hint="eastAsia"/>
        </w:rPr>
        <w:t>报表》进行申报，但第一部分内容只填写一次即可。</w:t>
      </w:r>
    </w:p>
    <w:p w:rsidR="00F33A9D" w:rsidRDefault="00F33A9D" w:rsidP="00F33A9D">
      <w:pPr>
        <w:rPr>
          <w:rFonts w:ascii="宋体"/>
          <w:sz w:val="24"/>
        </w:rPr>
      </w:pPr>
    </w:p>
    <w:p w:rsidR="00F33A9D" w:rsidRDefault="00F33A9D" w:rsidP="00F33A9D">
      <w:pPr>
        <w:rPr>
          <w:rFonts w:ascii="宋体"/>
          <w:sz w:val="24"/>
        </w:rPr>
      </w:pPr>
    </w:p>
    <w:p w:rsidR="00F33A9D" w:rsidRDefault="00F33A9D" w:rsidP="00F33A9D">
      <w:pPr>
        <w:rPr>
          <w:rFonts w:ascii="宋体"/>
          <w:sz w:val="24"/>
        </w:rPr>
      </w:pPr>
      <w:r>
        <w:rPr>
          <w:rFonts w:ascii="宋体" w:hAnsi="宋体"/>
          <w:sz w:val="24"/>
        </w:rPr>
        <w:t xml:space="preserve">                                          </w:t>
      </w:r>
      <w:r>
        <w:rPr>
          <w:rFonts w:ascii="宋体" w:hAnsi="宋体" w:hint="eastAsia"/>
          <w:sz w:val="24"/>
        </w:rPr>
        <w:t>申报人：</w:t>
      </w:r>
      <w:r>
        <w:rPr>
          <w:rFonts w:ascii="宋体" w:hAnsi="宋体"/>
          <w:sz w:val="24"/>
        </w:rPr>
        <w:t xml:space="preserve">           </w:t>
      </w:r>
      <w:r>
        <w:rPr>
          <w:rFonts w:ascii="宋体" w:hAnsi="宋体" w:hint="eastAsia"/>
          <w:sz w:val="24"/>
        </w:rPr>
        <w:t>（签字）</w:t>
      </w:r>
    </w:p>
    <w:p w:rsidR="00F33A9D" w:rsidRDefault="00F33A9D" w:rsidP="00F33A9D">
      <w:pPr>
        <w:rPr>
          <w:rFonts w:ascii="宋体"/>
          <w:sz w:val="24"/>
        </w:rPr>
      </w:pPr>
    </w:p>
    <w:p w:rsidR="00F33A9D" w:rsidRDefault="00F33A9D" w:rsidP="00F33A9D">
      <w:pPr>
        <w:rPr>
          <w:rFonts w:hint="eastAsia"/>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F33A9D" w:rsidRPr="00667A1D" w:rsidRDefault="00F33A9D" w:rsidP="00F33A9D">
      <w:pPr>
        <w:textAlignment w:val="baseline"/>
        <w:rPr>
          <w:rFonts w:hint="eastAsia"/>
        </w:rPr>
      </w:pPr>
    </w:p>
    <w:p w:rsidR="00F33A9D" w:rsidRPr="00F83E2E" w:rsidRDefault="00F33A9D" w:rsidP="00F33A9D"/>
    <w:p w:rsidR="00F33A9D" w:rsidRDefault="00F33A9D">
      <w:pPr>
        <w:rPr>
          <w:rFonts w:hint="eastAsia"/>
          <w:b/>
          <w:sz w:val="32"/>
          <w:szCs w:val="32"/>
        </w:rPr>
      </w:pPr>
      <w:r w:rsidRPr="00F33A9D">
        <w:rPr>
          <w:rFonts w:hint="eastAsia"/>
          <w:b/>
          <w:sz w:val="32"/>
          <w:szCs w:val="32"/>
        </w:rPr>
        <w:lastRenderedPageBreak/>
        <w:t>中金</w:t>
      </w:r>
      <w:r>
        <w:rPr>
          <w:rFonts w:hint="eastAsia"/>
          <w:b/>
          <w:sz w:val="32"/>
          <w:szCs w:val="32"/>
        </w:rPr>
        <w:t>：</w:t>
      </w:r>
    </w:p>
    <w:p w:rsidR="00F33A9D" w:rsidRDefault="00F33A9D" w:rsidP="00F33A9D">
      <w:pPr>
        <w:spacing w:line="600" w:lineRule="exact"/>
        <w:jc w:val="center"/>
        <w:textAlignment w:val="baseline"/>
        <w:rPr>
          <w:rFonts w:ascii="Calibri" w:eastAsia="黑体" w:hAnsi="Calibri" w:cs="Times New Roman"/>
          <w:sz w:val="36"/>
        </w:rPr>
      </w:pPr>
      <w:r>
        <w:rPr>
          <w:rFonts w:ascii="Calibri" w:eastAsia="黑体" w:hAnsi="Calibri" w:cs="Times New Roman"/>
          <w:sz w:val="36"/>
        </w:rPr>
        <w:t>实际控制关系账户申报表</w:t>
      </w:r>
      <w:r>
        <w:rPr>
          <w:rFonts w:ascii="Calibri" w:eastAsia="黑体" w:hAnsi="Calibri" w:cs="Times New Roman" w:hint="eastAsia"/>
          <w:sz w:val="36"/>
        </w:rPr>
        <w:t>（</w:t>
      </w:r>
      <w:r>
        <w:rPr>
          <w:rFonts w:ascii="Calibri" w:eastAsia="黑体" w:hAnsi="Calibri" w:cs="Times New Roman" w:hint="eastAsia"/>
          <w:sz w:val="36"/>
        </w:rPr>
        <w:t>K-1</w:t>
      </w:r>
      <w:r>
        <w:rPr>
          <w:rFonts w:ascii="Calibri" w:eastAsia="黑体" w:hAnsi="Calibri" w:cs="Times New Roman" w:hint="eastAsia"/>
          <w:sz w:val="36"/>
        </w:rPr>
        <w:t>表）（</w:t>
      </w:r>
      <w:r>
        <w:rPr>
          <w:rFonts w:ascii="Calibri" w:eastAsia="黑体" w:hAnsi="Calibri" w:cs="Times New Roman"/>
          <w:sz w:val="36"/>
        </w:rPr>
        <w:t>模板</w:t>
      </w:r>
      <w:r>
        <w:rPr>
          <w:rFonts w:ascii="Calibri" w:eastAsia="黑体" w:hAnsi="Calibri" w:cs="Times New Roman" w:hint="eastAsia"/>
          <w:sz w:val="36"/>
        </w:rPr>
        <w:t>）</w:t>
      </w:r>
    </w:p>
    <w:p w:rsidR="00F33A9D" w:rsidRDefault="00F33A9D" w:rsidP="00F33A9D">
      <w:pPr>
        <w:spacing w:line="600" w:lineRule="exact"/>
        <w:jc w:val="right"/>
        <w:textAlignment w:val="baseline"/>
        <w:rPr>
          <w:rFonts w:ascii="宋体" w:eastAsia="宋体" w:hAnsi="宋体" w:cs="Times New Roman"/>
          <w:sz w:val="24"/>
        </w:rPr>
      </w:pPr>
      <w:r>
        <w:rPr>
          <w:rFonts w:ascii="宋体" w:eastAsia="宋体" w:hAnsi="宋体" w:cs="Times New Roman" w:hint="eastAsia"/>
          <w:sz w:val="24"/>
        </w:rPr>
        <w:t>中国金融期货交易所</w:t>
      </w:r>
    </w:p>
    <w:tbl>
      <w:tblPr>
        <w:tblpPr w:leftFromText="182" w:rightFromText="182" w:vertAnchor="text" w:horzAnchor="page" w:tblpX="1363" w:tblpY="8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9"/>
        <w:gridCol w:w="963"/>
        <w:gridCol w:w="1224"/>
        <w:gridCol w:w="367"/>
        <w:gridCol w:w="1985"/>
        <w:gridCol w:w="1701"/>
        <w:gridCol w:w="9"/>
        <w:gridCol w:w="1667"/>
      </w:tblGrid>
      <w:tr w:rsidR="00F33A9D" w:rsidTr="002D2BAF">
        <w:trPr>
          <w:trHeight w:val="515"/>
        </w:trPr>
        <w:tc>
          <w:tcPr>
            <w:tcW w:w="9195" w:type="dxa"/>
            <w:gridSpan w:val="8"/>
            <w:vAlign w:val="center"/>
          </w:tcPr>
          <w:p w:rsidR="00F33A9D" w:rsidRDefault="00F33A9D" w:rsidP="002D2BAF">
            <w:pPr>
              <w:jc w:val="center"/>
              <w:rPr>
                <w:rFonts w:ascii="Calibri" w:eastAsia="宋体" w:hAnsi="Calibri" w:cs="Times New Roman"/>
                <w:sz w:val="24"/>
              </w:rPr>
            </w:pPr>
            <w:r>
              <w:rPr>
                <w:rFonts w:ascii="Calibri" w:eastAsia="宋体" w:hAnsi="Calibri" w:cs="Times New Roman" w:hint="eastAsia"/>
                <w:b/>
              </w:rPr>
              <w:t>第一部分：申报人信息</w:t>
            </w:r>
          </w:p>
        </w:tc>
      </w:tr>
      <w:tr w:rsidR="00F33A9D" w:rsidTr="002D2BAF">
        <w:trPr>
          <w:trHeight w:val="491"/>
        </w:trPr>
        <w:tc>
          <w:tcPr>
            <w:tcW w:w="1279" w:type="dxa"/>
            <w:vMerge w:val="restart"/>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个人客户</w:t>
            </w:r>
            <w:r>
              <w:rPr>
                <w:rFonts w:ascii="Calibri" w:eastAsia="宋体" w:hAnsi="Calibri" w:cs="Times New Roman" w:hint="eastAsia"/>
              </w:rPr>
              <w:br/>
            </w:r>
            <w:r>
              <w:rPr>
                <w:rFonts w:ascii="Calibri" w:eastAsia="宋体" w:hAnsi="Calibri" w:cs="Times New Roman" w:hint="eastAsia"/>
              </w:rPr>
              <w:t>填写信息</w:t>
            </w: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姓名</w:t>
            </w:r>
          </w:p>
        </w:tc>
        <w:tc>
          <w:tcPr>
            <w:tcW w:w="2352" w:type="dxa"/>
            <w:gridSpan w:val="2"/>
            <w:vAlign w:val="center"/>
          </w:tcPr>
          <w:p w:rsidR="00F33A9D" w:rsidRDefault="00F33A9D" w:rsidP="002D2BAF">
            <w:pPr>
              <w:jc w:val="center"/>
              <w:rPr>
                <w:rFonts w:ascii="Calibri" w:eastAsia="宋体" w:hAnsi="Calibri" w:cs="Times New Roman"/>
              </w:rPr>
            </w:pPr>
          </w:p>
        </w:tc>
        <w:tc>
          <w:tcPr>
            <w:tcW w:w="1701" w:type="dxa"/>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vAlign w:val="center"/>
          </w:tcPr>
          <w:p w:rsidR="00F33A9D" w:rsidRDefault="00F33A9D" w:rsidP="002D2BAF">
            <w:pPr>
              <w:jc w:val="center"/>
              <w:rPr>
                <w:rFonts w:ascii="Calibri" w:eastAsia="宋体" w:hAnsi="Calibri" w:cs="Times New Roman"/>
                <w:sz w:val="24"/>
              </w:rPr>
            </w:pPr>
          </w:p>
        </w:tc>
      </w:tr>
      <w:tr w:rsidR="00F33A9D" w:rsidTr="002D2BAF">
        <w:trPr>
          <w:trHeight w:val="581"/>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身份证号码</w:t>
            </w:r>
          </w:p>
        </w:tc>
        <w:tc>
          <w:tcPr>
            <w:tcW w:w="2352" w:type="dxa"/>
            <w:gridSpan w:val="2"/>
            <w:vAlign w:val="center"/>
          </w:tcPr>
          <w:p w:rsidR="00F33A9D" w:rsidRDefault="00F33A9D" w:rsidP="002D2BAF">
            <w:pPr>
              <w:jc w:val="center"/>
              <w:rPr>
                <w:rFonts w:ascii="Calibri" w:eastAsia="宋体" w:hAnsi="Calibri" w:cs="Times New Roman"/>
              </w:rPr>
            </w:pPr>
          </w:p>
        </w:tc>
        <w:tc>
          <w:tcPr>
            <w:tcW w:w="1701" w:type="dxa"/>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联系电话</w:t>
            </w:r>
          </w:p>
        </w:tc>
        <w:tc>
          <w:tcPr>
            <w:tcW w:w="1676" w:type="dxa"/>
            <w:gridSpan w:val="2"/>
            <w:vAlign w:val="center"/>
          </w:tcPr>
          <w:p w:rsidR="00F33A9D" w:rsidRDefault="00F33A9D" w:rsidP="002D2BAF">
            <w:pPr>
              <w:jc w:val="center"/>
              <w:rPr>
                <w:rFonts w:ascii="Calibri" w:eastAsia="宋体" w:hAnsi="Calibri" w:cs="Times New Roman"/>
                <w:sz w:val="24"/>
              </w:rPr>
            </w:pPr>
          </w:p>
        </w:tc>
      </w:tr>
      <w:tr w:rsidR="00F33A9D" w:rsidTr="002D2BAF">
        <w:trPr>
          <w:trHeight w:val="445"/>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开户会员名称</w:t>
            </w:r>
          </w:p>
        </w:tc>
        <w:tc>
          <w:tcPr>
            <w:tcW w:w="5729" w:type="dxa"/>
            <w:gridSpan w:val="5"/>
            <w:vAlign w:val="center"/>
          </w:tcPr>
          <w:p w:rsidR="00F33A9D" w:rsidRDefault="00F33A9D" w:rsidP="002D2BAF">
            <w:pPr>
              <w:jc w:val="center"/>
              <w:rPr>
                <w:rFonts w:ascii="Calibri" w:eastAsia="宋体" w:hAnsi="Calibri" w:cs="Times New Roman"/>
              </w:rPr>
            </w:pPr>
          </w:p>
        </w:tc>
      </w:tr>
      <w:tr w:rsidR="00F33A9D" w:rsidTr="002D2BAF">
        <w:trPr>
          <w:trHeight w:val="437"/>
        </w:trPr>
        <w:tc>
          <w:tcPr>
            <w:tcW w:w="1279" w:type="dxa"/>
            <w:vMerge w:val="restart"/>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单位客户</w:t>
            </w:r>
            <w:r>
              <w:rPr>
                <w:rFonts w:ascii="Calibri" w:eastAsia="宋体" w:hAnsi="Calibri" w:cs="Times New Roman" w:hint="eastAsia"/>
              </w:rPr>
              <w:br/>
            </w:r>
            <w:r>
              <w:rPr>
                <w:rFonts w:ascii="Calibri" w:eastAsia="宋体" w:hAnsi="Calibri" w:cs="Times New Roman" w:hint="eastAsia"/>
              </w:rPr>
              <w:t>填写信息</w:t>
            </w: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名称</w:t>
            </w:r>
          </w:p>
        </w:tc>
        <w:tc>
          <w:tcPr>
            <w:tcW w:w="2352" w:type="dxa"/>
            <w:gridSpan w:val="2"/>
            <w:vAlign w:val="center"/>
          </w:tcPr>
          <w:p w:rsidR="00F33A9D" w:rsidRDefault="00F33A9D" w:rsidP="002D2BAF">
            <w:pPr>
              <w:jc w:val="center"/>
              <w:rPr>
                <w:rFonts w:ascii="Calibri" w:eastAsia="宋体" w:hAnsi="Calibri" w:cs="Times New Roman"/>
              </w:rPr>
            </w:pPr>
          </w:p>
        </w:tc>
        <w:tc>
          <w:tcPr>
            <w:tcW w:w="1701" w:type="dxa"/>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vAlign w:val="center"/>
          </w:tcPr>
          <w:p w:rsidR="00F33A9D" w:rsidRDefault="00F33A9D" w:rsidP="002D2BAF">
            <w:pPr>
              <w:jc w:val="center"/>
              <w:rPr>
                <w:rFonts w:ascii="Calibri" w:eastAsia="宋体" w:hAnsi="Calibri" w:cs="Times New Roman"/>
                <w:sz w:val="24"/>
              </w:rPr>
            </w:pPr>
          </w:p>
        </w:tc>
      </w:tr>
      <w:tr w:rsidR="00F33A9D" w:rsidTr="002D2BAF">
        <w:trPr>
          <w:trHeight w:val="486"/>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组织机构代码</w:t>
            </w:r>
          </w:p>
        </w:tc>
        <w:tc>
          <w:tcPr>
            <w:tcW w:w="2352" w:type="dxa"/>
            <w:gridSpan w:val="2"/>
            <w:vAlign w:val="center"/>
          </w:tcPr>
          <w:p w:rsidR="00F33A9D" w:rsidRDefault="00F33A9D" w:rsidP="002D2BAF">
            <w:pPr>
              <w:jc w:val="center"/>
              <w:rPr>
                <w:rFonts w:ascii="Calibri" w:eastAsia="宋体" w:hAnsi="Calibri" w:cs="Times New Roman"/>
              </w:rPr>
            </w:pPr>
          </w:p>
        </w:tc>
        <w:tc>
          <w:tcPr>
            <w:tcW w:w="1701" w:type="dxa"/>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联系电话</w:t>
            </w:r>
          </w:p>
        </w:tc>
        <w:tc>
          <w:tcPr>
            <w:tcW w:w="1676" w:type="dxa"/>
            <w:gridSpan w:val="2"/>
            <w:vAlign w:val="center"/>
          </w:tcPr>
          <w:p w:rsidR="00F33A9D" w:rsidRDefault="00F33A9D" w:rsidP="002D2BAF">
            <w:pPr>
              <w:jc w:val="center"/>
              <w:rPr>
                <w:rFonts w:ascii="Calibri" w:eastAsia="宋体" w:hAnsi="Calibri" w:cs="Times New Roman"/>
                <w:sz w:val="24"/>
              </w:rPr>
            </w:pPr>
          </w:p>
        </w:tc>
      </w:tr>
      <w:tr w:rsidR="00F33A9D" w:rsidTr="002D2BAF">
        <w:trPr>
          <w:trHeight w:val="467"/>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开户会员名称</w:t>
            </w:r>
          </w:p>
        </w:tc>
        <w:tc>
          <w:tcPr>
            <w:tcW w:w="5729" w:type="dxa"/>
            <w:gridSpan w:val="5"/>
            <w:vAlign w:val="center"/>
          </w:tcPr>
          <w:p w:rsidR="00F33A9D" w:rsidRDefault="00F33A9D" w:rsidP="002D2BAF">
            <w:pPr>
              <w:jc w:val="center"/>
              <w:rPr>
                <w:rFonts w:ascii="Calibri" w:eastAsia="宋体" w:hAnsi="Calibri" w:cs="Times New Roman"/>
                <w:sz w:val="24"/>
              </w:rPr>
            </w:pPr>
          </w:p>
        </w:tc>
      </w:tr>
      <w:tr w:rsidR="00F33A9D" w:rsidTr="002D2BAF">
        <w:trPr>
          <w:trHeight w:val="565"/>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客户类型</w:t>
            </w:r>
          </w:p>
        </w:tc>
        <w:tc>
          <w:tcPr>
            <w:tcW w:w="5729" w:type="dxa"/>
            <w:gridSpan w:val="5"/>
            <w:vAlign w:val="center"/>
          </w:tcPr>
          <w:p w:rsidR="00F33A9D" w:rsidRDefault="00F33A9D" w:rsidP="00F33A9D">
            <w:pPr>
              <w:numPr>
                <w:ilvl w:val="0"/>
                <w:numId w:val="1"/>
              </w:numPr>
              <w:jc w:val="left"/>
              <w:rPr>
                <w:rFonts w:ascii="Calibri" w:eastAsia="宋体" w:hAnsi="Calibri" w:cs="Times New Roman"/>
              </w:rPr>
            </w:pPr>
            <w:r>
              <w:rPr>
                <w:rFonts w:ascii="Calibri" w:eastAsia="宋体" w:hAnsi="Calibri" w:cs="Times New Roman" w:hint="eastAsia"/>
              </w:rPr>
              <w:t>生产企业</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F33A9D">
            <w:pPr>
              <w:numPr>
                <w:ilvl w:val="0"/>
                <w:numId w:val="1"/>
              </w:numPr>
              <w:jc w:val="left"/>
              <w:rPr>
                <w:rFonts w:ascii="Calibri" w:eastAsia="宋体" w:hAnsi="Calibri" w:cs="Times New Roman"/>
              </w:rPr>
            </w:pPr>
            <w:r>
              <w:rPr>
                <w:rFonts w:ascii="Calibri" w:eastAsia="宋体" w:hAnsi="Calibri" w:cs="Times New Roman" w:hint="eastAsia"/>
              </w:rPr>
              <w:t>加工企业</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F33A9D">
            <w:pPr>
              <w:numPr>
                <w:ilvl w:val="0"/>
                <w:numId w:val="1"/>
              </w:numPr>
              <w:jc w:val="left"/>
              <w:rPr>
                <w:rFonts w:ascii="Calibri" w:eastAsia="宋体" w:hAnsi="Calibri" w:cs="Times New Roman"/>
              </w:rPr>
            </w:pPr>
            <w:r>
              <w:rPr>
                <w:rFonts w:ascii="Calibri" w:eastAsia="宋体" w:hAnsi="Calibri" w:cs="Times New Roman" w:hint="eastAsia"/>
              </w:rPr>
              <w:t>贸易公司</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F33A9D">
            <w:pPr>
              <w:numPr>
                <w:ilvl w:val="0"/>
                <w:numId w:val="1"/>
              </w:numPr>
              <w:jc w:val="left"/>
              <w:rPr>
                <w:rFonts w:ascii="Calibri" w:eastAsia="宋体" w:hAnsi="Calibri" w:cs="Times New Roman"/>
              </w:rPr>
            </w:pPr>
            <w:r>
              <w:rPr>
                <w:rFonts w:ascii="Calibri" w:eastAsia="宋体" w:hAnsi="Calibri" w:cs="Times New Roman" w:hint="eastAsia"/>
              </w:rPr>
              <w:t>投资公司</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F33A9D" w:rsidRDefault="00F33A9D" w:rsidP="00F33A9D">
            <w:pPr>
              <w:numPr>
                <w:ilvl w:val="0"/>
                <w:numId w:val="1"/>
              </w:numPr>
              <w:jc w:val="left"/>
              <w:rPr>
                <w:rFonts w:ascii="Calibri" w:eastAsia="宋体" w:hAnsi="Calibri" w:cs="Times New Roman"/>
              </w:rPr>
            </w:pPr>
            <w:r>
              <w:rPr>
                <w:rFonts w:ascii="Calibri" w:eastAsia="宋体" w:hAnsi="Calibri" w:cs="Times New Roman" w:hint="eastAsia"/>
              </w:rPr>
              <w:t>其他（请详细说明）</w:t>
            </w:r>
            <w:r>
              <w:rPr>
                <w:rFonts w:ascii="Calibri" w:eastAsia="宋体" w:hAnsi="Calibri" w:cs="Times New Roman" w:hint="eastAsia"/>
              </w:rPr>
              <w:t>_____________________________</w:t>
            </w:r>
          </w:p>
        </w:tc>
      </w:tr>
      <w:tr w:rsidR="00F33A9D" w:rsidTr="002D2BAF">
        <w:trPr>
          <w:trHeight w:val="480"/>
        </w:trPr>
        <w:tc>
          <w:tcPr>
            <w:tcW w:w="1279" w:type="dxa"/>
            <w:vMerge/>
            <w:vAlign w:val="center"/>
          </w:tcPr>
          <w:p w:rsidR="00F33A9D" w:rsidRDefault="00F33A9D" w:rsidP="002D2BAF">
            <w:pPr>
              <w:jc w:val="center"/>
              <w:rPr>
                <w:rFonts w:ascii="Calibri" w:eastAsia="宋体" w:hAnsi="Calibri" w:cs="Times New Roman"/>
              </w:rPr>
            </w:pPr>
          </w:p>
        </w:tc>
        <w:tc>
          <w:tcPr>
            <w:tcW w:w="2187" w:type="dxa"/>
            <w:gridSpan w:val="2"/>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主营业务</w:t>
            </w:r>
          </w:p>
        </w:tc>
        <w:tc>
          <w:tcPr>
            <w:tcW w:w="5729" w:type="dxa"/>
            <w:gridSpan w:val="5"/>
            <w:vAlign w:val="center"/>
          </w:tcPr>
          <w:p w:rsidR="00F33A9D" w:rsidRDefault="00F33A9D" w:rsidP="002D2BAF">
            <w:pPr>
              <w:jc w:val="left"/>
              <w:rPr>
                <w:rFonts w:ascii="Calibri" w:eastAsia="宋体" w:hAnsi="Calibri" w:cs="Times New Roman"/>
              </w:rPr>
            </w:pPr>
          </w:p>
        </w:tc>
      </w:tr>
      <w:tr w:rsidR="00F33A9D" w:rsidTr="002D2BAF">
        <w:trPr>
          <w:trHeight w:val="495"/>
        </w:trPr>
        <w:tc>
          <w:tcPr>
            <w:tcW w:w="1279" w:type="dxa"/>
            <w:vMerge/>
            <w:vAlign w:val="center"/>
          </w:tcPr>
          <w:p w:rsidR="00F33A9D" w:rsidRDefault="00F33A9D" w:rsidP="002D2BAF">
            <w:pPr>
              <w:jc w:val="center"/>
              <w:rPr>
                <w:rFonts w:ascii="Calibri" w:eastAsia="宋体" w:hAnsi="Calibri" w:cs="Times New Roman"/>
              </w:rPr>
            </w:pPr>
          </w:p>
        </w:tc>
        <w:tc>
          <w:tcPr>
            <w:tcW w:w="7916" w:type="dxa"/>
            <w:gridSpan w:val="7"/>
            <w:vAlign w:val="center"/>
          </w:tcPr>
          <w:p w:rsidR="00F33A9D" w:rsidRDefault="00F33A9D" w:rsidP="002D2BAF">
            <w:pPr>
              <w:jc w:val="left"/>
              <w:rPr>
                <w:rFonts w:ascii="Calibri" w:eastAsia="宋体" w:hAnsi="Calibri" w:cs="Times New Roman"/>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419"/>
        </w:trPr>
        <w:tc>
          <w:tcPr>
            <w:tcW w:w="9195" w:type="dxa"/>
            <w:gridSpan w:val="8"/>
            <w:vAlign w:val="center"/>
          </w:tcPr>
          <w:p w:rsidR="00F33A9D" w:rsidRDefault="00F33A9D" w:rsidP="002D2BAF">
            <w:pPr>
              <w:jc w:val="center"/>
              <w:rPr>
                <w:rFonts w:ascii="Calibri" w:eastAsia="宋体" w:hAnsi="Calibri" w:cs="Times New Roman"/>
                <w:b/>
              </w:rPr>
            </w:pPr>
            <w:r>
              <w:rPr>
                <w:rFonts w:ascii="Calibri" w:eastAsia="宋体" w:hAnsi="Calibri" w:cs="Times New Roman" w:hint="eastAsia"/>
                <w:b/>
              </w:rPr>
              <w:t>第二部分：实际控制关系账户信息</w:t>
            </w:r>
          </w:p>
        </w:tc>
      </w:tr>
      <w:tr w:rsidR="00F33A9D" w:rsidTr="002D2BAF">
        <w:trPr>
          <w:trHeight w:val="605"/>
        </w:trPr>
        <w:tc>
          <w:tcPr>
            <w:tcW w:w="1279" w:type="dxa"/>
            <w:vMerge w:val="restart"/>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rPr>
              <w:t>实际控制</w:t>
            </w:r>
            <w:r>
              <w:rPr>
                <w:rFonts w:ascii="Calibri" w:eastAsia="宋体" w:hAnsi="Calibri" w:cs="Times New Roman" w:hint="eastAsia"/>
              </w:rPr>
              <w:br/>
            </w:r>
            <w:r>
              <w:rPr>
                <w:rFonts w:ascii="Calibri" w:eastAsia="宋体" w:hAnsi="Calibri" w:cs="Times New Roman" w:hint="eastAsia"/>
              </w:rPr>
              <w:t>关系账户</w:t>
            </w:r>
            <w:r>
              <w:rPr>
                <w:rFonts w:ascii="Calibri" w:eastAsia="宋体" w:hAnsi="Calibri" w:cs="Times New Roman" w:hint="eastAsia"/>
              </w:rPr>
              <w:br/>
            </w:r>
            <w:r>
              <w:rPr>
                <w:rFonts w:ascii="Calibri" w:eastAsia="宋体" w:hAnsi="Calibri" w:cs="Times New Roman" w:hint="eastAsia"/>
              </w:rPr>
              <w:t>相关信息</w:t>
            </w:r>
          </w:p>
        </w:tc>
        <w:tc>
          <w:tcPr>
            <w:tcW w:w="7916" w:type="dxa"/>
            <w:gridSpan w:val="7"/>
            <w:tcBorders>
              <w:bottom w:val="dashSmallGap" w:sz="4" w:space="0" w:color="auto"/>
            </w:tcBorders>
            <w:vAlign w:val="center"/>
          </w:tcPr>
          <w:p w:rsidR="00F33A9D" w:rsidRDefault="00F33A9D" w:rsidP="00F33A9D">
            <w:pPr>
              <w:numPr>
                <w:ilvl w:val="0"/>
                <w:numId w:val="4"/>
              </w:numPr>
              <w:rPr>
                <w:rFonts w:ascii="Calibri" w:eastAsia="宋体" w:hAnsi="Calibri" w:cs="Times New Roman"/>
              </w:rPr>
            </w:pPr>
            <w:r>
              <w:rPr>
                <w:rFonts w:ascii="Calibri" w:eastAsia="宋体" w:hAnsi="Calibri" w:cs="Times New Roman" w:hint="eastAsia"/>
              </w:rPr>
              <w:t>是否实际控制其他主体（个人客户或单位客户）的期货交易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i/>
              </w:rPr>
              <w:t>如果是，请根据所控主体的性质填写所控客户的以下相关信息：</w:t>
            </w:r>
          </w:p>
        </w:tc>
      </w:tr>
      <w:tr w:rsidR="00F33A9D" w:rsidTr="002D2BAF">
        <w:trPr>
          <w:trHeight w:val="465"/>
        </w:trPr>
        <w:tc>
          <w:tcPr>
            <w:tcW w:w="1279" w:type="dxa"/>
            <w:vMerge/>
            <w:vAlign w:val="center"/>
          </w:tcPr>
          <w:p w:rsidR="00F33A9D" w:rsidRDefault="00F33A9D" w:rsidP="002D2BAF">
            <w:pPr>
              <w:jc w:val="center"/>
              <w:rPr>
                <w:rFonts w:ascii="Calibri" w:eastAsia="宋体" w:hAnsi="Calibri" w:cs="Times New Roman"/>
              </w:rPr>
            </w:pPr>
          </w:p>
        </w:tc>
        <w:tc>
          <w:tcPr>
            <w:tcW w:w="963" w:type="dxa"/>
            <w:vMerge w:val="restart"/>
            <w:tcBorders>
              <w:top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i/>
              </w:rPr>
              <w:t>所控主体为个人客户时：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sz w:val="24"/>
              </w:rPr>
            </w:pPr>
          </w:p>
        </w:tc>
      </w:tr>
      <w:tr w:rsidR="00F33A9D" w:rsidTr="002D2BAF">
        <w:trPr>
          <w:trHeight w:val="460"/>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top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身份证号码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sz w:val="24"/>
              </w:rPr>
            </w:pPr>
          </w:p>
        </w:tc>
      </w:tr>
      <w:tr w:rsidR="00F33A9D" w:rsidTr="002D2BAF">
        <w:trPr>
          <w:trHeight w:val="467"/>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sz w:val="24"/>
              </w:rPr>
            </w:pPr>
          </w:p>
        </w:tc>
      </w:tr>
      <w:tr w:rsidR="00F33A9D" w:rsidTr="002D2BAF">
        <w:trPr>
          <w:trHeight w:val="226"/>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实际控制</w:t>
            </w:r>
            <w:r>
              <w:rPr>
                <w:rFonts w:ascii="Calibri" w:eastAsia="宋体" w:hAnsi="Calibri" w:cs="Times New Roman" w:hint="eastAsia"/>
              </w:rPr>
              <w:br/>
            </w: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i/>
              </w:rPr>
              <w:t>(</w:t>
            </w:r>
            <w:r>
              <w:rPr>
                <w:rFonts w:ascii="Calibri" w:eastAsia="宋体" w:hAnsi="Calibri" w:cs="Times New Roman" w:hint="eastAsia"/>
                <w:i/>
              </w:rPr>
              <w:t>请简要描述报告主体与所控主体之间的实际控制关系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rPr>
            </w:pPr>
          </w:p>
        </w:tc>
      </w:tr>
      <w:tr w:rsidR="00F33A9D" w:rsidTr="002D2BAF">
        <w:trPr>
          <w:trHeight w:val="424"/>
        </w:trPr>
        <w:tc>
          <w:tcPr>
            <w:tcW w:w="1279" w:type="dxa"/>
            <w:vMerge/>
            <w:vAlign w:val="center"/>
          </w:tcPr>
          <w:p w:rsidR="00F33A9D" w:rsidRDefault="00F33A9D" w:rsidP="002D2BAF">
            <w:pPr>
              <w:jc w:val="center"/>
              <w:rPr>
                <w:rFonts w:ascii="Calibri" w:eastAsia="宋体" w:hAnsi="Calibri" w:cs="Times New Roman"/>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i/>
              </w:rPr>
              <w:t>所控主体为单位客户时：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交易编码</w:t>
            </w:r>
          </w:p>
        </w:tc>
        <w:tc>
          <w:tcPr>
            <w:tcW w:w="1676"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25"/>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组织机构代码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52"/>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57"/>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162"/>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实际控制</w:t>
            </w:r>
            <w:r>
              <w:rPr>
                <w:rFonts w:ascii="Calibri" w:eastAsia="宋体" w:hAnsi="Calibri" w:cs="Times New Roman" w:hint="eastAsia"/>
              </w:rPr>
              <w:br/>
            </w: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i/>
              </w:rPr>
            </w:pPr>
            <w:r>
              <w:rPr>
                <w:rFonts w:ascii="Calibri" w:eastAsia="宋体" w:hAnsi="Calibri" w:cs="Times New Roman" w:hint="eastAsia"/>
                <w:i/>
              </w:rPr>
              <w:t>(</w:t>
            </w:r>
            <w:r>
              <w:rPr>
                <w:rFonts w:ascii="Calibri" w:eastAsia="宋体" w:hAnsi="Calibri" w:cs="Times New Roman" w:hint="eastAsia"/>
                <w:i/>
              </w:rPr>
              <w:t>请简要描述报告主体与所控主体之间的实际控制关系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i/>
              </w:rPr>
            </w:pPr>
          </w:p>
        </w:tc>
      </w:tr>
      <w:tr w:rsidR="00F33A9D" w:rsidTr="002D2BAF">
        <w:trPr>
          <w:trHeight w:val="482"/>
        </w:trPr>
        <w:tc>
          <w:tcPr>
            <w:tcW w:w="1279" w:type="dxa"/>
            <w:vMerge/>
            <w:vAlign w:val="center"/>
          </w:tcPr>
          <w:p w:rsidR="00F33A9D" w:rsidRDefault="00F33A9D" w:rsidP="002D2BAF">
            <w:pPr>
              <w:jc w:val="cente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6953" w:type="dxa"/>
            <w:gridSpan w:val="6"/>
            <w:tcBorders>
              <w:top w:val="dashSmallGap" w:sz="4" w:space="0" w:color="auto"/>
              <w:lef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656"/>
        </w:trPr>
        <w:tc>
          <w:tcPr>
            <w:tcW w:w="1279" w:type="dxa"/>
            <w:vMerge/>
            <w:vAlign w:val="center"/>
          </w:tcPr>
          <w:p w:rsidR="00F33A9D" w:rsidRDefault="00F33A9D" w:rsidP="002D2BAF">
            <w:pPr>
              <w:rPr>
                <w:rFonts w:ascii="Calibri" w:eastAsia="宋体" w:hAnsi="Calibri" w:cs="Times New Roman"/>
              </w:rPr>
            </w:pPr>
          </w:p>
        </w:tc>
        <w:tc>
          <w:tcPr>
            <w:tcW w:w="7916" w:type="dxa"/>
            <w:gridSpan w:val="7"/>
            <w:tcBorders>
              <w:bottom w:val="dashSmallGap" w:sz="4" w:space="0" w:color="auto"/>
            </w:tcBorders>
            <w:vAlign w:val="center"/>
          </w:tcPr>
          <w:p w:rsidR="00F33A9D" w:rsidRDefault="00F33A9D" w:rsidP="00F33A9D">
            <w:pPr>
              <w:numPr>
                <w:ilvl w:val="0"/>
                <w:numId w:val="4"/>
              </w:numPr>
              <w:rPr>
                <w:rFonts w:ascii="Calibri" w:eastAsia="宋体" w:hAnsi="Calibri" w:cs="Times New Roman"/>
              </w:rPr>
            </w:pPr>
            <w:r>
              <w:rPr>
                <w:rFonts w:ascii="Calibri" w:eastAsia="宋体" w:hAnsi="Calibri" w:cs="Times New Roman"/>
              </w:rPr>
              <w:t>是否被其他主体</w:t>
            </w:r>
            <w:r>
              <w:rPr>
                <w:rFonts w:ascii="Calibri" w:eastAsia="宋体" w:hAnsi="Calibri" w:cs="Times New Roman" w:hint="eastAsia"/>
              </w:rPr>
              <w:t>（个人或单位）实际控制期货交易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i/>
              </w:rPr>
              <w:t>如果是，请根据控制主体的性质填写控制客户的以下相关信息：</w:t>
            </w:r>
          </w:p>
        </w:tc>
      </w:tr>
      <w:tr w:rsidR="00F33A9D" w:rsidTr="002D2BAF">
        <w:trPr>
          <w:trHeight w:val="555"/>
        </w:trPr>
        <w:tc>
          <w:tcPr>
            <w:tcW w:w="1279" w:type="dxa"/>
            <w:vMerge/>
            <w:vAlign w:val="center"/>
          </w:tcPr>
          <w:p w:rsidR="00F33A9D" w:rsidRDefault="00F33A9D" w:rsidP="002D2BAF">
            <w:pPr>
              <w:rPr>
                <w:rFonts w:ascii="Calibri" w:eastAsia="宋体" w:hAnsi="Calibri" w:cs="Times New Roman"/>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i/>
              </w:rPr>
              <w:t>控制主体为个人客户时：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32"/>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身份证号码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118"/>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实际控制</w:t>
            </w:r>
            <w:r>
              <w:rPr>
                <w:rFonts w:ascii="Calibri" w:eastAsia="宋体" w:hAnsi="Calibri" w:cs="Times New Roman" w:hint="eastAsia"/>
              </w:rPr>
              <w:br/>
            </w: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i/>
              </w:rPr>
            </w:pPr>
            <w:r>
              <w:rPr>
                <w:rFonts w:ascii="Calibri" w:eastAsia="宋体" w:hAnsi="Calibri" w:cs="Times New Roman" w:hint="eastAsia"/>
                <w:i/>
              </w:rPr>
              <w:t>(</w:t>
            </w:r>
            <w:r>
              <w:rPr>
                <w:rFonts w:ascii="Calibri" w:eastAsia="宋体" w:hAnsi="Calibri" w:cs="Times New Roman" w:hint="eastAsia"/>
                <w:i/>
              </w:rPr>
              <w:t>请简要描述报告主体与控制主体之间的实际控制关系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i/>
              </w:rPr>
            </w:pPr>
          </w:p>
        </w:tc>
      </w:tr>
      <w:tr w:rsidR="00F33A9D" w:rsidTr="002D2BAF">
        <w:trPr>
          <w:trHeight w:val="679"/>
        </w:trPr>
        <w:tc>
          <w:tcPr>
            <w:tcW w:w="1279" w:type="dxa"/>
            <w:vMerge/>
            <w:vAlign w:val="center"/>
          </w:tcPr>
          <w:p w:rsidR="00F33A9D" w:rsidRDefault="00F33A9D" w:rsidP="002D2BAF">
            <w:pP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是否参与过期货交易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rPr>
            </w:pPr>
            <w:r>
              <w:rPr>
                <w:rFonts w:ascii="Calibri" w:eastAsia="宋体" w:hAnsi="Calibri" w:cs="Times New Roman" w:hint="eastAsia"/>
                <w:i/>
              </w:rPr>
              <w:t>如果是，请继续填写以下内容：</w:t>
            </w:r>
          </w:p>
        </w:tc>
      </w:tr>
      <w:tr w:rsidR="00F33A9D" w:rsidTr="002D2BAF">
        <w:trPr>
          <w:trHeight w:val="452"/>
        </w:trPr>
        <w:tc>
          <w:tcPr>
            <w:tcW w:w="1279" w:type="dxa"/>
            <w:vMerge/>
            <w:vAlign w:val="center"/>
          </w:tcPr>
          <w:p w:rsidR="00F33A9D" w:rsidRDefault="00F33A9D" w:rsidP="002D2BAF">
            <w:pPr>
              <w:rPr>
                <w:rFonts w:ascii="Calibri" w:eastAsia="宋体" w:hAnsi="Calibri" w:cs="Times New Roman"/>
              </w:rPr>
            </w:pPr>
          </w:p>
        </w:tc>
        <w:tc>
          <w:tcPr>
            <w:tcW w:w="963" w:type="dxa"/>
            <w:vMerge/>
            <w:tcBorders>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77"/>
        </w:trPr>
        <w:tc>
          <w:tcPr>
            <w:tcW w:w="1279" w:type="dxa"/>
            <w:vMerge/>
            <w:vAlign w:val="center"/>
          </w:tcPr>
          <w:p w:rsidR="00F33A9D" w:rsidRDefault="00F33A9D" w:rsidP="002D2BAF">
            <w:pPr>
              <w:rPr>
                <w:rFonts w:ascii="Calibri" w:eastAsia="宋体" w:hAnsi="Calibri" w:cs="Times New Roman"/>
              </w:rPr>
            </w:pPr>
          </w:p>
        </w:tc>
        <w:tc>
          <w:tcPr>
            <w:tcW w:w="963" w:type="dxa"/>
            <w:vMerge w:val="restart"/>
            <w:tcBorders>
              <w:top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i/>
              </w:rPr>
              <w:t>控制主体为单位客户时：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97"/>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w:t>
            </w:r>
            <w:r>
              <w:rPr>
                <w:rFonts w:ascii="Calibri" w:eastAsia="宋体" w:hAnsi="Calibri" w:cs="Times New Roman" w:hint="eastAsia"/>
              </w:rPr>
              <w:t>组织机构代码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432"/>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105"/>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实际控制</w:t>
            </w:r>
            <w:r>
              <w:rPr>
                <w:rFonts w:ascii="Calibri" w:eastAsia="宋体" w:hAnsi="Calibri" w:cs="Times New Roman" w:hint="eastAsia"/>
              </w:rPr>
              <w:br/>
            </w:r>
            <w:r>
              <w:rPr>
                <w:rFonts w:ascii="Calibri" w:eastAsia="宋体" w:hAnsi="Calibri" w:cs="Times New Roman"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i/>
              </w:rPr>
            </w:pPr>
            <w:r>
              <w:rPr>
                <w:rFonts w:ascii="Calibri" w:eastAsia="宋体" w:hAnsi="Calibri" w:cs="Times New Roman" w:hint="eastAsia"/>
                <w:i/>
              </w:rPr>
              <w:t>(</w:t>
            </w:r>
            <w:r>
              <w:rPr>
                <w:rFonts w:ascii="Calibri" w:eastAsia="宋体" w:hAnsi="Calibri" w:cs="Times New Roman" w:hint="eastAsia"/>
                <w:i/>
              </w:rPr>
              <w:t>请简要描述报告主体与控制主体之间的实际控制关系</w:t>
            </w:r>
            <w:r>
              <w:rPr>
                <w:rFonts w:ascii="Calibri" w:eastAsia="宋体" w:hAnsi="Calibri" w:cs="Times New Roman" w:hint="eastAsia"/>
                <w:i/>
              </w:rPr>
              <w:t>)</w:t>
            </w:r>
          </w:p>
          <w:p w:rsidR="00F33A9D" w:rsidRDefault="00F33A9D" w:rsidP="002D2BAF">
            <w:pPr>
              <w:rPr>
                <w:rFonts w:ascii="Calibri" w:eastAsia="宋体" w:hAnsi="Calibri" w:cs="Times New Roman"/>
                <w:i/>
              </w:rPr>
            </w:pPr>
          </w:p>
        </w:tc>
      </w:tr>
      <w:tr w:rsidR="00F33A9D" w:rsidTr="002D2BAF">
        <w:trPr>
          <w:trHeight w:val="609"/>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是否参与过期货交易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p w:rsidR="00F33A9D" w:rsidRDefault="00F33A9D" w:rsidP="002D2BAF">
            <w:pPr>
              <w:rPr>
                <w:rFonts w:ascii="Calibri" w:eastAsia="宋体" w:hAnsi="Calibri" w:cs="Times New Roman"/>
              </w:rPr>
            </w:pPr>
            <w:r>
              <w:rPr>
                <w:rFonts w:ascii="Calibri" w:eastAsia="宋体" w:hAnsi="Calibri" w:cs="Times New Roman" w:hint="eastAsia"/>
                <w:i/>
              </w:rPr>
              <w:t>如果是，请继续填写以下内容：</w:t>
            </w:r>
          </w:p>
        </w:tc>
      </w:tr>
      <w:tr w:rsidR="00F33A9D" w:rsidTr="002D2BAF">
        <w:trPr>
          <w:trHeight w:val="442"/>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p>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p>
        </w:tc>
      </w:tr>
      <w:tr w:rsidR="00F33A9D" w:rsidTr="002D2BAF">
        <w:trPr>
          <w:trHeight w:val="509"/>
        </w:trPr>
        <w:tc>
          <w:tcPr>
            <w:tcW w:w="1279" w:type="dxa"/>
            <w:vMerge/>
            <w:vAlign w:val="center"/>
          </w:tcPr>
          <w:p w:rsidR="00F33A9D" w:rsidRDefault="00F33A9D" w:rsidP="002D2BAF">
            <w:pPr>
              <w:rPr>
                <w:rFonts w:ascii="Calibri" w:eastAsia="宋体" w:hAnsi="Calibri" w:cs="Times New Roman"/>
              </w:rPr>
            </w:pPr>
          </w:p>
        </w:tc>
        <w:tc>
          <w:tcPr>
            <w:tcW w:w="963" w:type="dxa"/>
            <w:vMerge/>
            <w:tcBorders>
              <w:right w:val="dashSmallGap" w:sz="4" w:space="0" w:color="auto"/>
            </w:tcBorders>
            <w:vAlign w:val="center"/>
          </w:tcPr>
          <w:p w:rsidR="00F33A9D" w:rsidRDefault="00F33A9D" w:rsidP="002D2BAF">
            <w:pPr>
              <w:rPr>
                <w:rFonts w:ascii="Calibri" w:eastAsia="宋体" w:hAnsi="Calibri" w:cs="Times New Roman"/>
              </w:rPr>
            </w:pPr>
          </w:p>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pPr>
              <w:rPr>
                <w:rFonts w:ascii="Calibri" w:eastAsia="宋体" w:hAnsi="Calibri" w:cs="Times New Roman"/>
              </w:rPr>
            </w:pPr>
            <w:r>
              <w:rPr>
                <w:rFonts w:ascii="Calibri" w:eastAsia="宋体" w:hAnsi="Calibri" w:cs="Times New Roman" w:hint="eastAsia"/>
              </w:rPr>
              <w:t>是否参与过套期保值交易</w:t>
            </w:r>
            <w:r>
              <w:rPr>
                <w:rFonts w:ascii="Calibri" w:eastAsia="宋体" w:hAnsi="Calibri" w:cs="Times New Roman" w:hint="eastAsia"/>
              </w:rPr>
              <w:t xml:space="preserve">?   </w:t>
            </w:r>
            <w:r>
              <w:rPr>
                <w:rFonts w:ascii="Calibri" w:eastAsia="宋体" w:hAnsi="Calibri" w:cs="Times New Roman" w:hint="eastAsia"/>
              </w:rPr>
              <w:t>是□</w:t>
            </w:r>
            <w:r>
              <w:rPr>
                <w:rFonts w:ascii="Calibri" w:eastAsia="宋体" w:hAnsi="Calibri" w:cs="Times New Roman" w:hint="eastAsia"/>
              </w:rPr>
              <w:t xml:space="preserve"> </w:t>
            </w:r>
            <w:r>
              <w:rPr>
                <w:rFonts w:ascii="Calibri" w:eastAsia="宋体" w:hAnsi="Calibri" w:cs="Times New Roman" w:hint="eastAsia"/>
              </w:rPr>
              <w:t>否□</w:t>
            </w:r>
            <w:r>
              <w:rPr>
                <w:rFonts w:ascii="Calibri" w:eastAsia="宋体" w:hAnsi="Calibri" w:cs="Times New Roman" w:hint="eastAsia"/>
              </w:rPr>
              <w:t xml:space="preserve"> </w:t>
            </w:r>
          </w:p>
        </w:tc>
      </w:tr>
      <w:tr w:rsidR="00F33A9D" w:rsidTr="002D2BAF">
        <w:trPr>
          <w:trHeight w:val="509"/>
        </w:trPr>
        <w:tc>
          <w:tcPr>
            <w:tcW w:w="9195" w:type="dxa"/>
            <w:gridSpan w:val="8"/>
            <w:vAlign w:val="center"/>
          </w:tcPr>
          <w:p w:rsidR="00F33A9D" w:rsidRDefault="00F33A9D" w:rsidP="002D2BAF">
            <w:pPr>
              <w:jc w:val="center"/>
              <w:rPr>
                <w:rFonts w:ascii="Calibri" w:eastAsia="宋体" w:hAnsi="Calibri" w:cs="Times New Roman"/>
              </w:rPr>
            </w:pPr>
            <w:r>
              <w:rPr>
                <w:rFonts w:ascii="Calibri" w:eastAsia="宋体" w:hAnsi="Calibri" w:cs="Times New Roman" w:hint="eastAsia"/>
                <w:b/>
              </w:rPr>
              <w:t>第三部分：申报人承诺</w:t>
            </w:r>
          </w:p>
        </w:tc>
      </w:tr>
      <w:tr w:rsidR="00F33A9D" w:rsidTr="002D2BAF">
        <w:trPr>
          <w:trHeight w:val="1827"/>
        </w:trPr>
        <w:tc>
          <w:tcPr>
            <w:tcW w:w="9195" w:type="dxa"/>
            <w:gridSpan w:val="8"/>
            <w:vAlign w:val="center"/>
          </w:tcPr>
          <w:p w:rsidR="00F33A9D" w:rsidRDefault="00F33A9D" w:rsidP="002D2BAF">
            <w:pPr>
              <w:ind w:firstLine="420"/>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本人承诺所申报内容不存在虚假记载、误导性陈述或者重大遗漏，并对其真实性、准确性、完整性承担个别和连带的法律责任。</w:t>
            </w:r>
          </w:p>
          <w:p w:rsidR="00F33A9D" w:rsidRDefault="00F33A9D" w:rsidP="002D2BAF">
            <w:pPr>
              <w:ind w:firstLine="420"/>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本人承诺当所申报内容发生变更时，及时履行变更申报义务。</w:t>
            </w:r>
          </w:p>
          <w:p w:rsidR="00F33A9D" w:rsidRDefault="00F33A9D" w:rsidP="002D2BAF">
            <w:pPr>
              <w:ind w:firstLine="420"/>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本人知悉并承诺遵守交易所关于存在实际控制关系账户的有关规则及要求，合法合</w:t>
            </w:r>
            <w:proofErr w:type="gramStart"/>
            <w:r>
              <w:rPr>
                <w:rFonts w:ascii="Calibri" w:eastAsia="宋体" w:hAnsi="Calibri" w:cs="Times New Roman" w:hint="eastAsia"/>
              </w:rPr>
              <w:t>规</w:t>
            </w:r>
            <w:proofErr w:type="gramEnd"/>
            <w:r>
              <w:rPr>
                <w:rFonts w:ascii="Calibri" w:eastAsia="宋体" w:hAnsi="Calibri" w:cs="Times New Roman" w:hint="eastAsia"/>
              </w:rPr>
              <w:t>参与期货交易，自愿承担相应的法律责任并接受交易所的处理措施。</w:t>
            </w:r>
            <w:r>
              <w:rPr>
                <w:rFonts w:ascii="Calibri" w:eastAsia="宋体" w:hAnsi="Calibri" w:cs="Times New Roman" w:hint="eastAsia"/>
              </w:rPr>
              <w:t xml:space="preserve"> </w:t>
            </w:r>
          </w:p>
        </w:tc>
      </w:tr>
    </w:tbl>
    <w:p w:rsidR="00F33A9D" w:rsidRDefault="00F33A9D" w:rsidP="00F33A9D">
      <w:pPr>
        <w:spacing w:beforeLines="50"/>
        <w:rPr>
          <w:rFonts w:ascii="宋体" w:eastAsia="宋体" w:hAnsi="宋体" w:cs="Times New Roman"/>
        </w:rPr>
      </w:pPr>
      <w:r>
        <w:rPr>
          <w:rFonts w:ascii="宋体" w:eastAsia="宋体" w:hAnsi="宋体" w:cs="Times New Roman" w:hint="eastAsia"/>
        </w:rPr>
        <w:t>注：1.标注“*”的选项为必填项；其他选项可根据实际情况填写。</w:t>
      </w:r>
    </w:p>
    <w:p w:rsidR="00F33A9D" w:rsidRDefault="00F33A9D" w:rsidP="00F33A9D">
      <w:pPr>
        <w:ind w:left="638" w:hangingChars="304" w:hanging="638"/>
        <w:rPr>
          <w:rFonts w:ascii="宋体" w:eastAsia="宋体" w:hAnsi="宋体" w:cs="Times New Roman"/>
        </w:rPr>
      </w:pPr>
      <w:r>
        <w:rPr>
          <w:rFonts w:ascii="宋体" w:eastAsia="宋体" w:hAnsi="宋体" w:cs="Times New Roman" w:hint="eastAsia"/>
        </w:rPr>
        <w:t xml:space="preserve">    2.如报告主体与1个以上的其他主体存在实际控制关系，则须填写相应数量的《实际控制关系账户申报表》进行申报，但第一部分内容只填写一次即可。</w:t>
      </w:r>
    </w:p>
    <w:p w:rsidR="00F33A9D" w:rsidRDefault="00F33A9D" w:rsidP="00F33A9D">
      <w:pPr>
        <w:rPr>
          <w:rFonts w:ascii="宋体" w:eastAsia="宋体" w:hAnsi="宋体" w:cs="Times New Roman"/>
          <w:sz w:val="24"/>
        </w:rPr>
      </w:pPr>
    </w:p>
    <w:p w:rsidR="00F33A9D" w:rsidRDefault="00F33A9D" w:rsidP="00F33A9D">
      <w:pPr>
        <w:rPr>
          <w:rFonts w:ascii="宋体" w:eastAsia="宋体" w:hAnsi="宋体" w:cs="Times New Roman"/>
          <w:sz w:val="24"/>
        </w:rPr>
      </w:pPr>
    </w:p>
    <w:p w:rsidR="00F33A9D" w:rsidRDefault="00F33A9D" w:rsidP="00F33A9D">
      <w:pPr>
        <w:rPr>
          <w:rFonts w:ascii="宋体" w:eastAsia="宋体" w:hAnsi="宋体" w:cs="Times New Roman"/>
          <w:sz w:val="24"/>
        </w:rPr>
      </w:pPr>
      <w:r>
        <w:rPr>
          <w:rFonts w:ascii="宋体" w:eastAsia="宋体" w:hAnsi="宋体" w:cs="Times New Roman" w:hint="eastAsia"/>
          <w:sz w:val="24"/>
        </w:rPr>
        <w:t xml:space="preserve">                                          申报人：           （签字）</w:t>
      </w:r>
    </w:p>
    <w:p w:rsidR="00F33A9D" w:rsidRDefault="00F33A9D" w:rsidP="00F33A9D">
      <w:pPr>
        <w:rPr>
          <w:rFonts w:ascii="宋体" w:eastAsia="宋体" w:hAnsi="宋体" w:cs="Times New Roman"/>
          <w:sz w:val="24"/>
        </w:rPr>
      </w:pPr>
    </w:p>
    <w:p w:rsidR="00F33A9D" w:rsidRDefault="00F33A9D" w:rsidP="00F33A9D">
      <w:pPr>
        <w:rPr>
          <w:rFonts w:ascii="宋体" w:eastAsia="宋体" w:hAnsi="宋体" w:cs="Times New Roman"/>
          <w:sz w:val="24"/>
        </w:rPr>
      </w:pPr>
      <w:r>
        <w:rPr>
          <w:rFonts w:ascii="宋体" w:eastAsia="宋体" w:hAnsi="宋体" w:cs="Times New Roman" w:hint="eastAsia"/>
          <w:sz w:val="24"/>
        </w:rPr>
        <w:t xml:space="preserve">                                                       年   月   日</w:t>
      </w:r>
    </w:p>
    <w:p w:rsidR="00F33A9D" w:rsidRDefault="00F33A9D" w:rsidP="00F33A9D">
      <w:pPr>
        <w:rPr>
          <w:rFonts w:ascii="宋体" w:eastAsia="宋体" w:hAnsi="宋体" w:cs="Times New Roman" w:hint="eastAsia"/>
          <w:b/>
          <w:sz w:val="32"/>
          <w:szCs w:val="32"/>
        </w:rPr>
      </w:pPr>
      <w:r>
        <w:rPr>
          <w:rFonts w:ascii="宋体" w:eastAsia="宋体" w:hAnsi="宋体" w:cs="Times New Roman"/>
          <w:sz w:val="32"/>
          <w:szCs w:val="32"/>
        </w:rPr>
        <w:br w:type="page"/>
      </w:r>
      <w:r w:rsidRPr="00F33A9D">
        <w:rPr>
          <w:rFonts w:ascii="宋体" w:eastAsia="宋体" w:hAnsi="宋体" w:cs="Times New Roman" w:hint="eastAsia"/>
          <w:b/>
          <w:sz w:val="32"/>
          <w:szCs w:val="32"/>
        </w:rPr>
        <w:lastRenderedPageBreak/>
        <w:t>郑州：</w:t>
      </w:r>
    </w:p>
    <w:p w:rsidR="00F33A9D" w:rsidRDefault="00F33A9D" w:rsidP="00F33A9D">
      <w:pPr>
        <w:spacing w:line="600" w:lineRule="exact"/>
        <w:jc w:val="center"/>
        <w:textAlignment w:val="baseline"/>
        <w:rPr>
          <w:rFonts w:eastAsia="黑体"/>
          <w:sz w:val="36"/>
        </w:rPr>
      </w:pPr>
      <w:r>
        <w:rPr>
          <w:rFonts w:eastAsia="黑体" w:hint="eastAsia"/>
          <w:sz w:val="36"/>
        </w:rPr>
        <w:t>郑州商品交易所</w:t>
      </w:r>
      <w:r>
        <w:rPr>
          <w:rFonts w:eastAsia="黑体"/>
          <w:sz w:val="36"/>
        </w:rPr>
        <w:t>实际控制关系账户申报表</w:t>
      </w:r>
      <w:r>
        <w:rPr>
          <w:rFonts w:eastAsia="黑体" w:hint="eastAsia"/>
          <w:sz w:val="36"/>
        </w:rPr>
        <w:t>（</w:t>
      </w:r>
      <w:r>
        <w:rPr>
          <w:rFonts w:eastAsia="黑体" w:hint="eastAsia"/>
          <w:sz w:val="36"/>
        </w:rPr>
        <w:t>K-1</w:t>
      </w:r>
      <w:r>
        <w:rPr>
          <w:rFonts w:eastAsia="黑体" w:hint="eastAsia"/>
          <w:sz w:val="36"/>
        </w:rPr>
        <w:t>表）</w:t>
      </w:r>
    </w:p>
    <w:p w:rsidR="00F33A9D" w:rsidRDefault="00F33A9D" w:rsidP="00F33A9D">
      <w:pPr>
        <w:spacing w:line="600" w:lineRule="exact"/>
        <w:jc w:val="right"/>
        <w:textAlignment w:val="baseline"/>
        <w:rPr>
          <w:rFonts w:ascii="宋体" w:hAnsi="宋体"/>
          <w:sz w:val="24"/>
        </w:rPr>
      </w:pPr>
    </w:p>
    <w:tbl>
      <w:tblPr>
        <w:tblpPr w:leftFromText="182" w:rightFromText="182" w:vertAnchor="text" w:horzAnchor="page" w:tblpX="1363" w:tblpY="8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9"/>
        <w:gridCol w:w="963"/>
        <w:gridCol w:w="1224"/>
        <w:gridCol w:w="367"/>
        <w:gridCol w:w="1985"/>
        <w:gridCol w:w="1701"/>
        <w:gridCol w:w="9"/>
        <w:gridCol w:w="1667"/>
      </w:tblGrid>
      <w:tr w:rsidR="00F33A9D" w:rsidTr="002D2BAF">
        <w:trPr>
          <w:trHeight w:val="515"/>
        </w:trPr>
        <w:tc>
          <w:tcPr>
            <w:tcW w:w="9195" w:type="dxa"/>
            <w:gridSpan w:val="8"/>
            <w:vAlign w:val="center"/>
          </w:tcPr>
          <w:p w:rsidR="00F33A9D" w:rsidRDefault="00F33A9D" w:rsidP="002D2BAF">
            <w:pPr>
              <w:jc w:val="center"/>
              <w:rPr>
                <w:sz w:val="24"/>
              </w:rPr>
            </w:pPr>
            <w:r>
              <w:rPr>
                <w:rFonts w:hint="eastAsia"/>
                <w:b/>
              </w:rPr>
              <w:t>第一部分：申报人信息</w:t>
            </w:r>
          </w:p>
        </w:tc>
      </w:tr>
      <w:tr w:rsidR="00F33A9D" w:rsidTr="002D2BAF">
        <w:trPr>
          <w:trHeight w:val="491"/>
        </w:trPr>
        <w:tc>
          <w:tcPr>
            <w:tcW w:w="1279" w:type="dxa"/>
            <w:vMerge w:val="restart"/>
            <w:vAlign w:val="center"/>
          </w:tcPr>
          <w:p w:rsidR="00F33A9D" w:rsidRDefault="00F33A9D" w:rsidP="002D2BAF">
            <w:pPr>
              <w:jc w:val="center"/>
            </w:pPr>
            <w:r>
              <w:rPr>
                <w:rFonts w:hint="eastAsia"/>
              </w:rPr>
              <w:t>个人客户</w:t>
            </w:r>
            <w:r>
              <w:rPr>
                <w:rFonts w:hint="eastAsia"/>
              </w:rPr>
              <w:br/>
            </w:r>
            <w:r>
              <w:rPr>
                <w:rFonts w:hint="eastAsia"/>
              </w:rPr>
              <w:t>填写信息</w:t>
            </w:r>
          </w:p>
        </w:tc>
        <w:tc>
          <w:tcPr>
            <w:tcW w:w="2187" w:type="dxa"/>
            <w:gridSpan w:val="2"/>
            <w:vAlign w:val="center"/>
          </w:tcPr>
          <w:p w:rsidR="00F33A9D" w:rsidRDefault="00F33A9D" w:rsidP="002D2BAF">
            <w:pPr>
              <w:jc w:val="center"/>
            </w:pPr>
            <w:r>
              <w:rPr>
                <w:rFonts w:hint="eastAsia"/>
              </w:rPr>
              <w:t>*</w:t>
            </w:r>
            <w:r>
              <w:rPr>
                <w:rFonts w:hint="eastAsia"/>
              </w:rPr>
              <w:t>姓名</w:t>
            </w:r>
          </w:p>
        </w:tc>
        <w:tc>
          <w:tcPr>
            <w:tcW w:w="2352" w:type="dxa"/>
            <w:gridSpan w:val="2"/>
            <w:vAlign w:val="center"/>
          </w:tcPr>
          <w:p w:rsidR="00F33A9D" w:rsidRDefault="00F33A9D" w:rsidP="002D2BAF">
            <w:pPr>
              <w:jc w:val="center"/>
            </w:pPr>
          </w:p>
        </w:tc>
        <w:tc>
          <w:tcPr>
            <w:tcW w:w="1701" w:type="dxa"/>
            <w:vAlign w:val="center"/>
          </w:tcPr>
          <w:p w:rsidR="00F33A9D" w:rsidRDefault="00F33A9D" w:rsidP="002D2BAF">
            <w:pPr>
              <w:jc w:val="center"/>
            </w:pPr>
            <w:r>
              <w:rPr>
                <w:rFonts w:hint="eastAsia"/>
              </w:rPr>
              <w:t>*</w:t>
            </w:r>
            <w:r>
              <w:rPr>
                <w:rFonts w:hint="eastAsia"/>
              </w:rPr>
              <w:t>交易编码</w:t>
            </w:r>
          </w:p>
        </w:tc>
        <w:tc>
          <w:tcPr>
            <w:tcW w:w="1676" w:type="dxa"/>
            <w:gridSpan w:val="2"/>
            <w:vAlign w:val="center"/>
          </w:tcPr>
          <w:p w:rsidR="00F33A9D" w:rsidRDefault="00F33A9D" w:rsidP="002D2BAF">
            <w:pPr>
              <w:jc w:val="center"/>
              <w:rPr>
                <w:sz w:val="24"/>
              </w:rPr>
            </w:pPr>
          </w:p>
        </w:tc>
      </w:tr>
      <w:tr w:rsidR="00F33A9D" w:rsidTr="002D2BAF">
        <w:trPr>
          <w:trHeight w:val="581"/>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w:t>
            </w:r>
            <w:r>
              <w:rPr>
                <w:rFonts w:hint="eastAsia"/>
              </w:rPr>
              <w:t>身份证号码</w:t>
            </w:r>
          </w:p>
        </w:tc>
        <w:tc>
          <w:tcPr>
            <w:tcW w:w="2352" w:type="dxa"/>
            <w:gridSpan w:val="2"/>
            <w:vAlign w:val="center"/>
          </w:tcPr>
          <w:p w:rsidR="00F33A9D" w:rsidRDefault="00F33A9D" w:rsidP="002D2BAF">
            <w:pPr>
              <w:jc w:val="center"/>
            </w:pPr>
          </w:p>
        </w:tc>
        <w:tc>
          <w:tcPr>
            <w:tcW w:w="1701" w:type="dxa"/>
            <w:vAlign w:val="center"/>
          </w:tcPr>
          <w:p w:rsidR="00F33A9D" w:rsidRDefault="00F33A9D" w:rsidP="002D2BAF">
            <w:pPr>
              <w:jc w:val="center"/>
            </w:pPr>
            <w:r>
              <w:rPr>
                <w:rFonts w:hint="eastAsia"/>
              </w:rPr>
              <w:t>联系电话</w:t>
            </w:r>
          </w:p>
        </w:tc>
        <w:tc>
          <w:tcPr>
            <w:tcW w:w="1676" w:type="dxa"/>
            <w:gridSpan w:val="2"/>
            <w:vAlign w:val="center"/>
          </w:tcPr>
          <w:p w:rsidR="00F33A9D" w:rsidRDefault="00F33A9D" w:rsidP="002D2BAF">
            <w:pPr>
              <w:jc w:val="center"/>
              <w:rPr>
                <w:sz w:val="24"/>
              </w:rPr>
            </w:pPr>
          </w:p>
        </w:tc>
      </w:tr>
      <w:tr w:rsidR="00F33A9D" w:rsidTr="002D2BAF">
        <w:trPr>
          <w:trHeight w:val="445"/>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开户会员名称</w:t>
            </w:r>
          </w:p>
        </w:tc>
        <w:tc>
          <w:tcPr>
            <w:tcW w:w="5729" w:type="dxa"/>
            <w:gridSpan w:val="5"/>
            <w:vAlign w:val="center"/>
          </w:tcPr>
          <w:p w:rsidR="00F33A9D" w:rsidRDefault="00F33A9D" w:rsidP="002D2BAF">
            <w:pPr>
              <w:jc w:val="center"/>
            </w:pPr>
          </w:p>
        </w:tc>
      </w:tr>
      <w:tr w:rsidR="00F33A9D" w:rsidTr="002D2BAF">
        <w:trPr>
          <w:trHeight w:val="437"/>
        </w:trPr>
        <w:tc>
          <w:tcPr>
            <w:tcW w:w="1279" w:type="dxa"/>
            <w:vMerge w:val="restart"/>
            <w:vAlign w:val="center"/>
          </w:tcPr>
          <w:p w:rsidR="00F33A9D" w:rsidRDefault="00F33A9D" w:rsidP="002D2BAF">
            <w:pPr>
              <w:jc w:val="center"/>
            </w:pPr>
            <w:r>
              <w:rPr>
                <w:rFonts w:hint="eastAsia"/>
              </w:rPr>
              <w:t>单位客户</w:t>
            </w:r>
            <w:r>
              <w:rPr>
                <w:rFonts w:hint="eastAsia"/>
              </w:rPr>
              <w:br/>
            </w:r>
            <w:r>
              <w:rPr>
                <w:rFonts w:hint="eastAsia"/>
              </w:rPr>
              <w:t>填写信息</w:t>
            </w:r>
          </w:p>
        </w:tc>
        <w:tc>
          <w:tcPr>
            <w:tcW w:w="2187" w:type="dxa"/>
            <w:gridSpan w:val="2"/>
            <w:vAlign w:val="center"/>
          </w:tcPr>
          <w:p w:rsidR="00F33A9D" w:rsidRDefault="00F33A9D" w:rsidP="002D2BAF">
            <w:pPr>
              <w:jc w:val="center"/>
            </w:pPr>
            <w:r>
              <w:rPr>
                <w:rFonts w:hint="eastAsia"/>
              </w:rPr>
              <w:t>*</w:t>
            </w:r>
            <w:r>
              <w:rPr>
                <w:rFonts w:hint="eastAsia"/>
              </w:rPr>
              <w:t>名称</w:t>
            </w:r>
          </w:p>
        </w:tc>
        <w:tc>
          <w:tcPr>
            <w:tcW w:w="2352" w:type="dxa"/>
            <w:gridSpan w:val="2"/>
            <w:vAlign w:val="center"/>
          </w:tcPr>
          <w:p w:rsidR="00F33A9D" w:rsidRDefault="00F33A9D" w:rsidP="002D2BAF">
            <w:pPr>
              <w:jc w:val="center"/>
            </w:pPr>
          </w:p>
        </w:tc>
        <w:tc>
          <w:tcPr>
            <w:tcW w:w="1701" w:type="dxa"/>
            <w:vAlign w:val="center"/>
          </w:tcPr>
          <w:p w:rsidR="00F33A9D" w:rsidRDefault="00F33A9D" w:rsidP="002D2BAF">
            <w:pPr>
              <w:jc w:val="center"/>
            </w:pPr>
            <w:r>
              <w:rPr>
                <w:rFonts w:hint="eastAsia"/>
              </w:rPr>
              <w:t>*</w:t>
            </w:r>
            <w:r>
              <w:rPr>
                <w:rFonts w:hint="eastAsia"/>
              </w:rPr>
              <w:t>交易编码</w:t>
            </w:r>
          </w:p>
        </w:tc>
        <w:tc>
          <w:tcPr>
            <w:tcW w:w="1676" w:type="dxa"/>
            <w:gridSpan w:val="2"/>
            <w:vAlign w:val="center"/>
          </w:tcPr>
          <w:p w:rsidR="00F33A9D" w:rsidRDefault="00F33A9D" w:rsidP="002D2BAF">
            <w:pPr>
              <w:jc w:val="center"/>
              <w:rPr>
                <w:sz w:val="24"/>
              </w:rPr>
            </w:pPr>
          </w:p>
        </w:tc>
      </w:tr>
      <w:tr w:rsidR="00F33A9D" w:rsidTr="002D2BAF">
        <w:trPr>
          <w:trHeight w:val="486"/>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w:t>
            </w:r>
            <w:r>
              <w:rPr>
                <w:rFonts w:hint="eastAsia"/>
              </w:rPr>
              <w:t>组织机构代码</w:t>
            </w:r>
          </w:p>
        </w:tc>
        <w:tc>
          <w:tcPr>
            <w:tcW w:w="2352" w:type="dxa"/>
            <w:gridSpan w:val="2"/>
            <w:vAlign w:val="center"/>
          </w:tcPr>
          <w:p w:rsidR="00F33A9D" w:rsidRDefault="00F33A9D" w:rsidP="002D2BAF">
            <w:pPr>
              <w:jc w:val="center"/>
            </w:pPr>
          </w:p>
        </w:tc>
        <w:tc>
          <w:tcPr>
            <w:tcW w:w="1701" w:type="dxa"/>
            <w:vAlign w:val="center"/>
          </w:tcPr>
          <w:p w:rsidR="00F33A9D" w:rsidRDefault="00F33A9D" w:rsidP="002D2BAF">
            <w:pPr>
              <w:jc w:val="center"/>
            </w:pPr>
            <w:r>
              <w:rPr>
                <w:rFonts w:hint="eastAsia"/>
              </w:rPr>
              <w:t>联系电话</w:t>
            </w:r>
          </w:p>
        </w:tc>
        <w:tc>
          <w:tcPr>
            <w:tcW w:w="1676" w:type="dxa"/>
            <w:gridSpan w:val="2"/>
            <w:vAlign w:val="center"/>
          </w:tcPr>
          <w:p w:rsidR="00F33A9D" w:rsidRDefault="00F33A9D" w:rsidP="002D2BAF">
            <w:pPr>
              <w:jc w:val="center"/>
              <w:rPr>
                <w:sz w:val="24"/>
              </w:rPr>
            </w:pPr>
          </w:p>
        </w:tc>
      </w:tr>
      <w:tr w:rsidR="00F33A9D" w:rsidTr="002D2BAF">
        <w:trPr>
          <w:trHeight w:val="467"/>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开户会员名称</w:t>
            </w:r>
          </w:p>
        </w:tc>
        <w:tc>
          <w:tcPr>
            <w:tcW w:w="5729" w:type="dxa"/>
            <w:gridSpan w:val="5"/>
            <w:vAlign w:val="center"/>
          </w:tcPr>
          <w:p w:rsidR="00F33A9D" w:rsidRDefault="00F33A9D" w:rsidP="002D2BAF">
            <w:pPr>
              <w:jc w:val="center"/>
              <w:rPr>
                <w:sz w:val="24"/>
              </w:rPr>
            </w:pPr>
          </w:p>
        </w:tc>
      </w:tr>
      <w:tr w:rsidR="00F33A9D" w:rsidTr="002D2BAF">
        <w:trPr>
          <w:trHeight w:val="565"/>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客户类型</w:t>
            </w:r>
          </w:p>
        </w:tc>
        <w:tc>
          <w:tcPr>
            <w:tcW w:w="5729" w:type="dxa"/>
            <w:gridSpan w:val="5"/>
            <w:vAlign w:val="center"/>
          </w:tcPr>
          <w:p w:rsidR="00F33A9D" w:rsidRDefault="00F33A9D" w:rsidP="002D2BAF">
            <w:pPr>
              <w:numPr>
                <w:ilvl w:val="0"/>
                <w:numId w:val="1"/>
              </w:numPr>
              <w:jc w:val="left"/>
            </w:pPr>
            <w:r>
              <w:rPr>
                <w:rFonts w:hint="eastAsia"/>
              </w:rPr>
              <w:t>生产企业</w:t>
            </w:r>
            <w:r>
              <w:rPr>
                <w:rFonts w:hint="eastAsia"/>
              </w:rPr>
              <w:t xml:space="preserve">   </w:t>
            </w:r>
            <w:r>
              <w:rPr>
                <w:rFonts w:hint="eastAsia"/>
              </w:rPr>
              <w:t>□</w:t>
            </w:r>
            <w:r>
              <w:rPr>
                <w:rFonts w:hint="eastAsia"/>
              </w:rPr>
              <w:t xml:space="preserve"> </w:t>
            </w:r>
          </w:p>
          <w:p w:rsidR="00F33A9D" w:rsidRDefault="00F33A9D" w:rsidP="002D2BAF">
            <w:pPr>
              <w:numPr>
                <w:ilvl w:val="0"/>
                <w:numId w:val="1"/>
              </w:numPr>
              <w:jc w:val="left"/>
            </w:pPr>
            <w:r>
              <w:rPr>
                <w:rFonts w:hint="eastAsia"/>
              </w:rPr>
              <w:t>加工企业</w:t>
            </w:r>
            <w:r>
              <w:rPr>
                <w:rFonts w:hint="eastAsia"/>
              </w:rPr>
              <w:t xml:space="preserve">   </w:t>
            </w:r>
            <w:r>
              <w:rPr>
                <w:rFonts w:hint="eastAsia"/>
              </w:rPr>
              <w:t>□</w:t>
            </w:r>
            <w:r>
              <w:rPr>
                <w:rFonts w:hint="eastAsia"/>
              </w:rPr>
              <w:t xml:space="preserve"> </w:t>
            </w:r>
          </w:p>
          <w:p w:rsidR="00F33A9D" w:rsidRDefault="00F33A9D" w:rsidP="002D2BAF">
            <w:pPr>
              <w:numPr>
                <w:ilvl w:val="0"/>
                <w:numId w:val="1"/>
              </w:numPr>
              <w:jc w:val="left"/>
            </w:pPr>
            <w:r>
              <w:rPr>
                <w:rFonts w:hint="eastAsia"/>
              </w:rPr>
              <w:t>贸易公司</w:t>
            </w:r>
            <w:r>
              <w:rPr>
                <w:rFonts w:hint="eastAsia"/>
              </w:rPr>
              <w:t xml:space="preserve">   </w:t>
            </w:r>
            <w:r>
              <w:rPr>
                <w:rFonts w:hint="eastAsia"/>
              </w:rPr>
              <w:t>□</w:t>
            </w:r>
            <w:r>
              <w:rPr>
                <w:rFonts w:hint="eastAsia"/>
              </w:rPr>
              <w:t xml:space="preserve"> </w:t>
            </w:r>
          </w:p>
          <w:p w:rsidR="00F33A9D" w:rsidRDefault="00F33A9D" w:rsidP="002D2BAF">
            <w:pPr>
              <w:numPr>
                <w:ilvl w:val="0"/>
                <w:numId w:val="1"/>
              </w:numPr>
              <w:jc w:val="left"/>
            </w:pPr>
            <w:r>
              <w:rPr>
                <w:rFonts w:hint="eastAsia"/>
              </w:rPr>
              <w:t>投资公司</w:t>
            </w:r>
            <w:r>
              <w:rPr>
                <w:rFonts w:hint="eastAsia"/>
              </w:rPr>
              <w:t xml:space="preserve">   </w:t>
            </w:r>
            <w:r>
              <w:rPr>
                <w:rFonts w:hint="eastAsia"/>
              </w:rPr>
              <w:t>□</w:t>
            </w:r>
            <w:r>
              <w:rPr>
                <w:rFonts w:hint="eastAsia"/>
              </w:rPr>
              <w:t xml:space="preserve"> </w:t>
            </w:r>
          </w:p>
          <w:p w:rsidR="00F33A9D" w:rsidRDefault="00F33A9D" w:rsidP="002D2BAF">
            <w:pPr>
              <w:numPr>
                <w:ilvl w:val="0"/>
                <w:numId w:val="1"/>
              </w:numPr>
              <w:jc w:val="left"/>
            </w:pPr>
            <w:r>
              <w:rPr>
                <w:rFonts w:hint="eastAsia"/>
              </w:rPr>
              <w:t>其他（请详细说明）</w:t>
            </w:r>
            <w:r>
              <w:rPr>
                <w:rFonts w:hint="eastAsia"/>
              </w:rPr>
              <w:t>_____________________________</w:t>
            </w:r>
          </w:p>
        </w:tc>
      </w:tr>
      <w:tr w:rsidR="00F33A9D" w:rsidTr="002D2BAF">
        <w:trPr>
          <w:trHeight w:val="480"/>
        </w:trPr>
        <w:tc>
          <w:tcPr>
            <w:tcW w:w="1279" w:type="dxa"/>
            <w:vMerge/>
            <w:vAlign w:val="center"/>
          </w:tcPr>
          <w:p w:rsidR="00F33A9D" w:rsidRDefault="00F33A9D" w:rsidP="002D2BAF">
            <w:pPr>
              <w:jc w:val="center"/>
            </w:pPr>
          </w:p>
        </w:tc>
        <w:tc>
          <w:tcPr>
            <w:tcW w:w="2187" w:type="dxa"/>
            <w:gridSpan w:val="2"/>
            <w:vAlign w:val="center"/>
          </w:tcPr>
          <w:p w:rsidR="00F33A9D" w:rsidRDefault="00F33A9D" w:rsidP="002D2BAF">
            <w:pPr>
              <w:jc w:val="center"/>
            </w:pPr>
            <w:r>
              <w:rPr>
                <w:rFonts w:hint="eastAsia"/>
              </w:rPr>
              <w:t>主营业务</w:t>
            </w:r>
          </w:p>
        </w:tc>
        <w:tc>
          <w:tcPr>
            <w:tcW w:w="5729" w:type="dxa"/>
            <w:gridSpan w:val="5"/>
            <w:vAlign w:val="center"/>
          </w:tcPr>
          <w:p w:rsidR="00F33A9D" w:rsidRDefault="00F33A9D" w:rsidP="002D2BAF">
            <w:pPr>
              <w:jc w:val="left"/>
            </w:pPr>
          </w:p>
        </w:tc>
      </w:tr>
      <w:tr w:rsidR="00F33A9D" w:rsidTr="002D2BAF">
        <w:trPr>
          <w:trHeight w:val="495"/>
        </w:trPr>
        <w:tc>
          <w:tcPr>
            <w:tcW w:w="1279" w:type="dxa"/>
            <w:vMerge/>
            <w:vAlign w:val="center"/>
          </w:tcPr>
          <w:p w:rsidR="00F33A9D" w:rsidRDefault="00F33A9D" w:rsidP="002D2BAF">
            <w:pPr>
              <w:jc w:val="center"/>
            </w:pPr>
          </w:p>
        </w:tc>
        <w:tc>
          <w:tcPr>
            <w:tcW w:w="7916" w:type="dxa"/>
            <w:gridSpan w:val="7"/>
            <w:vAlign w:val="center"/>
          </w:tcPr>
          <w:p w:rsidR="00F33A9D" w:rsidRDefault="00F33A9D" w:rsidP="002D2BAF">
            <w:pPr>
              <w:jc w:val="left"/>
            </w:pPr>
            <w:r>
              <w:rPr>
                <w:rFonts w:hint="eastAsia"/>
              </w:rPr>
              <w:t>是否参与过套期保值交易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tc>
      </w:tr>
      <w:tr w:rsidR="00F33A9D" w:rsidTr="002D2BAF">
        <w:trPr>
          <w:trHeight w:val="419"/>
        </w:trPr>
        <w:tc>
          <w:tcPr>
            <w:tcW w:w="9195" w:type="dxa"/>
            <w:gridSpan w:val="8"/>
            <w:vAlign w:val="center"/>
          </w:tcPr>
          <w:p w:rsidR="00F33A9D" w:rsidRDefault="00F33A9D" w:rsidP="002D2BAF">
            <w:pPr>
              <w:jc w:val="center"/>
              <w:rPr>
                <w:b/>
              </w:rPr>
            </w:pPr>
            <w:r>
              <w:rPr>
                <w:rFonts w:hint="eastAsia"/>
                <w:b/>
              </w:rPr>
              <w:t>第二部分：实际控制关系账户信息</w:t>
            </w:r>
          </w:p>
        </w:tc>
      </w:tr>
      <w:tr w:rsidR="00F33A9D" w:rsidTr="002D2BAF">
        <w:trPr>
          <w:trHeight w:val="605"/>
        </w:trPr>
        <w:tc>
          <w:tcPr>
            <w:tcW w:w="1279" w:type="dxa"/>
            <w:vMerge w:val="restart"/>
            <w:vAlign w:val="center"/>
          </w:tcPr>
          <w:p w:rsidR="00F33A9D" w:rsidRDefault="00F33A9D" w:rsidP="002D2BAF">
            <w:pPr>
              <w:jc w:val="center"/>
            </w:pPr>
            <w:r>
              <w:rPr>
                <w:rFonts w:hint="eastAsia"/>
              </w:rPr>
              <w:t>实际控制</w:t>
            </w:r>
            <w:r>
              <w:rPr>
                <w:rFonts w:hint="eastAsia"/>
              </w:rPr>
              <w:br/>
            </w:r>
            <w:r>
              <w:rPr>
                <w:rFonts w:hint="eastAsia"/>
              </w:rPr>
              <w:t>关系账户</w:t>
            </w:r>
            <w:r>
              <w:rPr>
                <w:rFonts w:hint="eastAsia"/>
              </w:rPr>
              <w:br/>
            </w:r>
            <w:r>
              <w:rPr>
                <w:rFonts w:hint="eastAsia"/>
              </w:rPr>
              <w:t>相关信息</w:t>
            </w:r>
          </w:p>
        </w:tc>
        <w:tc>
          <w:tcPr>
            <w:tcW w:w="7916" w:type="dxa"/>
            <w:gridSpan w:val="7"/>
            <w:tcBorders>
              <w:bottom w:val="dashSmallGap" w:sz="4" w:space="0" w:color="auto"/>
            </w:tcBorders>
            <w:vAlign w:val="center"/>
          </w:tcPr>
          <w:p w:rsidR="00F33A9D" w:rsidRDefault="00F33A9D" w:rsidP="00F33A9D">
            <w:pPr>
              <w:numPr>
                <w:ilvl w:val="0"/>
                <w:numId w:val="4"/>
              </w:numPr>
            </w:pPr>
            <w:r>
              <w:rPr>
                <w:rFonts w:hint="eastAsia"/>
              </w:rPr>
              <w:t>是否实际控制其他主体（个人客户或单位客户）的期货交易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p w:rsidR="00F33A9D" w:rsidRPr="00F33A9D" w:rsidRDefault="00F33A9D" w:rsidP="002D2BAF">
            <w:r>
              <w:rPr>
                <w:rFonts w:hint="eastAsia"/>
              </w:rPr>
              <w:t xml:space="preserve">  </w:t>
            </w:r>
            <w:r w:rsidRPr="00F33A9D">
              <w:rPr>
                <w:rFonts w:hint="eastAsia"/>
              </w:rPr>
              <w:t xml:space="preserve"> </w:t>
            </w:r>
            <w:r w:rsidRPr="00F33A9D">
              <w:rPr>
                <w:rFonts w:hint="eastAsia"/>
              </w:rPr>
              <w:t>如果是，请根据所控主体的性质填写所控客户的以下相关信息：</w:t>
            </w:r>
          </w:p>
        </w:tc>
      </w:tr>
      <w:tr w:rsidR="00F33A9D" w:rsidTr="002D2BAF">
        <w:trPr>
          <w:trHeight w:val="465"/>
        </w:trPr>
        <w:tc>
          <w:tcPr>
            <w:tcW w:w="1279" w:type="dxa"/>
            <w:vMerge/>
            <w:vAlign w:val="center"/>
          </w:tcPr>
          <w:p w:rsidR="00F33A9D" w:rsidRDefault="00F33A9D" w:rsidP="002D2BAF">
            <w:pPr>
              <w:jc w:val="center"/>
            </w:pPr>
          </w:p>
        </w:tc>
        <w:tc>
          <w:tcPr>
            <w:tcW w:w="963" w:type="dxa"/>
            <w:vMerge w:val="restart"/>
            <w:tcBorders>
              <w:top w:val="dashSmallGap" w:sz="4" w:space="0" w:color="auto"/>
              <w:bottom w:val="dashSmallGap" w:sz="4" w:space="0" w:color="auto"/>
              <w:right w:val="dashSmallGap" w:sz="4" w:space="0" w:color="auto"/>
            </w:tcBorders>
            <w:vAlign w:val="center"/>
          </w:tcPr>
          <w:p w:rsidR="00F33A9D" w:rsidRPr="00F33A9D" w:rsidRDefault="00F33A9D" w:rsidP="002D2BAF">
            <w:r w:rsidRPr="00F33A9D">
              <w:rPr>
                <w:rFonts w:hint="eastAsia"/>
              </w:rPr>
              <w:t>所控主体为个人客户时：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交易编码</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sz w:val="24"/>
              </w:rPr>
            </w:pPr>
          </w:p>
        </w:tc>
      </w:tr>
      <w:tr w:rsidR="00F33A9D" w:rsidTr="002D2BAF">
        <w:trPr>
          <w:trHeight w:val="460"/>
        </w:trPr>
        <w:tc>
          <w:tcPr>
            <w:tcW w:w="1279" w:type="dxa"/>
            <w:vMerge/>
            <w:vAlign w:val="center"/>
          </w:tcPr>
          <w:p w:rsidR="00F33A9D" w:rsidRDefault="00F33A9D" w:rsidP="002D2BAF">
            <w:pPr>
              <w:jc w:val="center"/>
            </w:pPr>
          </w:p>
        </w:tc>
        <w:tc>
          <w:tcPr>
            <w:tcW w:w="963" w:type="dxa"/>
            <w:vMerge/>
            <w:tcBorders>
              <w:top w:val="dashSmallGap" w:sz="4" w:space="0" w:color="auto"/>
              <w:bottom w:val="dashSmallGap" w:sz="4" w:space="0" w:color="auto"/>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身份证号码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pPr>
              <w:rPr>
                <w:sz w:val="24"/>
              </w:rPr>
            </w:pPr>
          </w:p>
        </w:tc>
      </w:tr>
      <w:tr w:rsidR="00F33A9D" w:rsidTr="002D2BAF">
        <w:trPr>
          <w:trHeight w:val="467"/>
        </w:trPr>
        <w:tc>
          <w:tcPr>
            <w:tcW w:w="1279" w:type="dxa"/>
            <w:vMerge/>
            <w:vAlign w:val="center"/>
          </w:tcPr>
          <w:p w:rsidR="00F33A9D" w:rsidRDefault="00F33A9D" w:rsidP="002D2BAF">
            <w:pPr>
              <w:jc w:val="center"/>
            </w:pPr>
          </w:p>
        </w:tc>
        <w:tc>
          <w:tcPr>
            <w:tcW w:w="963" w:type="dxa"/>
            <w:vMerge/>
            <w:tcBorders>
              <w:bottom w:val="dashSmallGap" w:sz="4" w:space="0" w:color="auto"/>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pPr>
              <w:rPr>
                <w:sz w:val="24"/>
              </w:rPr>
            </w:pPr>
          </w:p>
        </w:tc>
      </w:tr>
      <w:tr w:rsidR="00F33A9D" w:rsidTr="002D2BAF">
        <w:trPr>
          <w:trHeight w:val="226"/>
        </w:trPr>
        <w:tc>
          <w:tcPr>
            <w:tcW w:w="1279" w:type="dxa"/>
            <w:vMerge/>
            <w:vAlign w:val="center"/>
          </w:tcPr>
          <w:p w:rsidR="00F33A9D" w:rsidRDefault="00F33A9D" w:rsidP="002D2BAF">
            <w:pPr>
              <w:jc w:val="center"/>
            </w:pPr>
          </w:p>
        </w:tc>
        <w:tc>
          <w:tcPr>
            <w:tcW w:w="963" w:type="dxa"/>
            <w:vMerge/>
            <w:tcBorders>
              <w:bottom w:val="dashSmallGap" w:sz="4" w:space="0" w:color="auto"/>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实际控制</w:t>
            </w:r>
            <w:r>
              <w:rPr>
                <w:rFonts w:hint="eastAsia"/>
              </w:rPr>
              <w:br/>
            </w:r>
            <w:r>
              <w:rPr>
                <w:rFonts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Pr="00F33A9D" w:rsidRDefault="00F33A9D" w:rsidP="002D2BAF">
            <w:r w:rsidRPr="00F33A9D">
              <w:rPr>
                <w:rFonts w:hint="eastAsia"/>
              </w:rPr>
              <w:t>(</w:t>
            </w:r>
            <w:r w:rsidRPr="00F33A9D">
              <w:rPr>
                <w:rFonts w:hint="eastAsia"/>
              </w:rPr>
              <w:t>请简要描述报告主体与所控主体之间的实际控制关系</w:t>
            </w:r>
            <w:r w:rsidRPr="00F33A9D">
              <w:rPr>
                <w:rFonts w:hint="eastAsia"/>
              </w:rPr>
              <w:t>)</w:t>
            </w:r>
          </w:p>
          <w:p w:rsidR="00F33A9D" w:rsidRDefault="00F33A9D" w:rsidP="002D2BAF"/>
        </w:tc>
      </w:tr>
      <w:tr w:rsidR="00F33A9D" w:rsidTr="002D2BAF">
        <w:trPr>
          <w:trHeight w:val="424"/>
        </w:trPr>
        <w:tc>
          <w:tcPr>
            <w:tcW w:w="1279" w:type="dxa"/>
            <w:vMerge/>
            <w:vAlign w:val="center"/>
          </w:tcPr>
          <w:p w:rsidR="00F33A9D" w:rsidRDefault="00F33A9D" w:rsidP="002D2BAF">
            <w:pPr>
              <w:jc w:val="center"/>
            </w:pPr>
          </w:p>
        </w:tc>
        <w:tc>
          <w:tcPr>
            <w:tcW w:w="963" w:type="dxa"/>
            <w:vMerge w:val="restart"/>
            <w:tcBorders>
              <w:top w:val="dashSmallGap" w:sz="4" w:space="0" w:color="auto"/>
              <w:right w:val="dashSmallGap" w:sz="4" w:space="0" w:color="auto"/>
            </w:tcBorders>
            <w:vAlign w:val="center"/>
          </w:tcPr>
          <w:p w:rsidR="00F33A9D" w:rsidRPr="00F33A9D" w:rsidRDefault="00F33A9D" w:rsidP="002D2BAF">
            <w:r w:rsidRPr="00F33A9D">
              <w:rPr>
                <w:rFonts w:hint="eastAsia"/>
              </w:rPr>
              <w:t>所控主体为单位客户时：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交易编码</w:t>
            </w:r>
          </w:p>
        </w:tc>
        <w:tc>
          <w:tcPr>
            <w:tcW w:w="1676"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r>
      <w:tr w:rsidR="00F33A9D" w:rsidTr="002D2BAF">
        <w:trPr>
          <w:trHeight w:val="425"/>
        </w:trPr>
        <w:tc>
          <w:tcPr>
            <w:tcW w:w="1279" w:type="dxa"/>
            <w:vMerge/>
            <w:vAlign w:val="center"/>
          </w:tcPr>
          <w:p w:rsidR="00F33A9D" w:rsidRDefault="00F33A9D" w:rsidP="002D2BAF">
            <w:pPr>
              <w:jc w:val="center"/>
            </w:pPr>
          </w:p>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组织机构代码</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01"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联系电话</w:t>
            </w:r>
          </w:p>
        </w:tc>
        <w:tc>
          <w:tcPr>
            <w:tcW w:w="1676" w:type="dxa"/>
            <w:gridSpan w:val="2"/>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52"/>
        </w:trPr>
        <w:tc>
          <w:tcPr>
            <w:tcW w:w="1279" w:type="dxa"/>
            <w:vMerge/>
            <w:vAlign w:val="center"/>
          </w:tcPr>
          <w:p w:rsidR="00F33A9D" w:rsidRDefault="00F33A9D" w:rsidP="002D2BAF">
            <w:pPr>
              <w:jc w:val="center"/>
            </w:pPr>
          </w:p>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开户会员名称</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57"/>
        </w:trPr>
        <w:tc>
          <w:tcPr>
            <w:tcW w:w="1279" w:type="dxa"/>
            <w:vMerge/>
            <w:vAlign w:val="center"/>
          </w:tcPr>
          <w:p w:rsidR="00F33A9D" w:rsidRDefault="00F33A9D" w:rsidP="002D2BAF">
            <w:pPr>
              <w:jc w:val="center"/>
            </w:pPr>
          </w:p>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162"/>
        </w:trPr>
        <w:tc>
          <w:tcPr>
            <w:tcW w:w="1279" w:type="dxa"/>
            <w:vMerge/>
            <w:vAlign w:val="center"/>
          </w:tcPr>
          <w:p w:rsidR="00F33A9D" w:rsidRDefault="00F33A9D" w:rsidP="002D2BAF">
            <w:pPr>
              <w:jc w:val="center"/>
            </w:pPr>
          </w:p>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right w:val="dashSmallGap" w:sz="4" w:space="0" w:color="auto"/>
            </w:tcBorders>
            <w:vAlign w:val="center"/>
          </w:tcPr>
          <w:p w:rsidR="00F33A9D" w:rsidRDefault="00F33A9D" w:rsidP="002D2BAF">
            <w:r>
              <w:rPr>
                <w:rFonts w:hint="eastAsia"/>
              </w:rPr>
              <w:t>实际控制</w:t>
            </w:r>
            <w:r>
              <w:rPr>
                <w:rFonts w:hint="eastAsia"/>
              </w:rPr>
              <w:br/>
            </w:r>
            <w:r>
              <w:rPr>
                <w:rFonts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Pr="00F33A9D" w:rsidRDefault="00F33A9D" w:rsidP="002D2BAF">
            <w:r w:rsidRPr="00F33A9D">
              <w:rPr>
                <w:rFonts w:hint="eastAsia"/>
              </w:rPr>
              <w:t>(</w:t>
            </w:r>
            <w:r w:rsidRPr="00F33A9D">
              <w:rPr>
                <w:rFonts w:hint="eastAsia"/>
              </w:rPr>
              <w:t>请简要描述报告主体与所控主体之间的实际控制关系</w:t>
            </w:r>
            <w:r w:rsidRPr="00F33A9D">
              <w:rPr>
                <w:rFonts w:hint="eastAsia"/>
              </w:rPr>
              <w:t>)</w:t>
            </w:r>
          </w:p>
          <w:p w:rsidR="00F33A9D" w:rsidRDefault="00F33A9D" w:rsidP="002D2BAF">
            <w:pPr>
              <w:rPr>
                <w:i/>
              </w:rPr>
            </w:pPr>
          </w:p>
        </w:tc>
      </w:tr>
      <w:tr w:rsidR="00F33A9D" w:rsidTr="002D2BAF">
        <w:trPr>
          <w:trHeight w:val="482"/>
        </w:trPr>
        <w:tc>
          <w:tcPr>
            <w:tcW w:w="1279" w:type="dxa"/>
            <w:vMerge/>
            <w:vAlign w:val="center"/>
          </w:tcPr>
          <w:p w:rsidR="00F33A9D" w:rsidRDefault="00F33A9D" w:rsidP="002D2BAF">
            <w:pPr>
              <w:jc w:val="center"/>
            </w:pPr>
          </w:p>
        </w:tc>
        <w:tc>
          <w:tcPr>
            <w:tcW w:w="963" w:type="dxa"/>
            <w:vMerge/>
            <w:tcBorders>
              <w:right w:val="dashSmallGap" w:sz="4" w:space="0" w:color="auto"/>
            </w:tcBorders>
            <w:vAlign w:val="center"/>
          </w:tcPr>
          <w:p w:rsidR="00F33A9D" w:rsidRDefault="00F33A9D" w:rsidP="002D2BAF"/>
        </w:tc>
        <w:tc>
          <w:tcPr>
            <w:tcW w:w="6953" w:type="dxa"/>
            <w:gridSpan w:val="6"/>
            <w:tcBorders>
              <w:top w:val="dashSmallGap" w:sz="4" w:space="0" w:color="auto"/>
              <w:left w:val="dashSmallGap" w:sz="4" w:space="0" w:color="auto"/>
            </w:tcBorders>
            <w:vAlign w:val="center"/>
          </w:tcPr>
          <w:p w:rsidR="00F33A9D" w:rsidRDefault="00F33A9D" w:rsidP="002D2BAF">
            <w:r>
              <w:rPr>
                <w:rFonts w:hint="eastAsia"/>
              </w:rPr>
              <w:t>是否参与过套期保值交易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tc>
      </w:tr>
      <w:tr w:rsidR="00F33A9D" w:rsidTr="002D2BAF">
        <w:trPr>
          <w:trHeight w:val="656"/>
        </w:trPr>
        <w:tc>
          <w:tcPr>
            <w:tcW w:w="1279" w:type="dxa"/>
            <w:vMerge/>
            <w:vAlign w:val="center"/>
          </w:tcPr>
          <w:p w:rsidR="00F33A9D" w:rsidRDefault="00F33A9D" w:rsidP="002D2BAF"/>
        </w:tc>
        <w:tc>
          <w:tcPr>
            <w:tcW w:w="7916" w:type="dxa"/>
            <w:gridSpan w:val="7"/>
            <w:tcBorders>
              <w:bottom w:val="dashSmallGap" w:sz="4" w:space="0" w:color="auto"/>
            </w:tcBorders>
            <w:vAlign w:val="center"/>
          </w:tcPr>
          <w:p w:rsidR="00F33A9D" w:rsidRDefault="00F33A9D" w:rsidP="00F33A9D">
            <w:pPr>
              <w:numPr>
                <w:ilvl w:val="0"/>
                <w:numId w:val="4"/>
              </w:numPr>
            </w:pPr>
            <w:r>
              <w:t>是否被其他主体</w:t>
            </w:r>
            <w:r>
              <w:rPr>
                <w:rFonts w:hint="eastAsia"/>
              </w:rPr>
              <w:t>（个人或单位）实际控制期货交易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p w:rsidR="00F33A9D" w:rsidRPr="00F33A9D" w:rsidRDefault="00F33A9D" w:rsidP="002D2BAF">
            <w:r>
              <w:rPr>
                <w:rFonts w:hint="eastAsia"/>
              </w:rPr>
              <w:t xml:space="preserve">  </w:t>
            </w:r>
            <w:r w:rsidRPr="00F33A9D">
              <w:rPr>
                <w:rFonts w:hint="eastAsia"/>
              </w:rPr>
              <w:t xml:space="preserve"> </w:t>
            </w:r>
            <w:r w:rsidRPr="00F33A9D">
              <w:rPr>
                <w:rFonts w:hint="eastAsia"/>
              </w:rPr>
              <w:t>如果是，请根据控制主体的性质填写控制客户的以下相关信息：</w:t>
            </w:r>
          </w:p>
        </w:tc>
      </w:tr>
      <w:tr w:rsidR="00F33A9D" w:rsidTr="002D2BAF">
        <w:trPr>
          <w:trHeight w:val="555"/>
        </w:trPr>
        <w:tc>
          <w:tcPr>
            <w:tcW w:w="1279" w:type="dxa"/>
            <w:vMerge/>
            <w:vAlign w:val="center"/>
          </w:tcPr>
          <w:p w:rsidR="00F33A9D" w:rsidRDefault="00F33A9D" w:rsidP="002D2BAF"/>
        </w:tc>
        <w:tc>
          <w:tcPr>
            <w:tcW w:w="963" w:type="dxa"/>
            <w:vMerge w:val="restart"/>
            <w:tcBorders>
              <w:top w:val="dashSmallGap" w:sz="4" w:space="0" w:color="auto"/>
              <w:right w:val="dashSmallGap" w:sz="4" w:space="0" w:color="auto"/>
            </w:tcBorders>
            <w:vAlign w:val="center"/>
          </w:tcPr>
          <w:p w:rsidR="00F33A9D" w:rsidRPr="00F33A9D" w:rsidRDefault="00F33A9D" w:rsidP="002D2BAF">
            <w:r w:rsidRPr="00F33A9D">
              <w:rPr>
                <w:rFonts w:hint="eastAsia"/>
              </w:rPr>
              <w:t>控制主体为个人客户时：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姓名</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32"/>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身份证号码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tc>
      </w:tr>
      <w:tr w:rsidR="00F33A9D" w:rsidRPr="00F33A9D" w:rsidTr="002D2BAF">
        <w:trPr>
          <w:trHeight w:val="118"/>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实际控制</w:t>
            </w:r>
            <w:r>
              <w:rPr>
                <w:rFonts w:hint="eastAsia"/>
              </w:rPr>
              <w:br/>
            </w:r>
            <w:r>
              <w:rPr>
                <w:rFonts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Pr="00F33A9D" w:rsidRDefault="00F33A9D" w:rsidP="002D2BAF">
            <w:r w:rsidRPr="00F33A9D">
              <w:rPr>
                <w:rFonts w:hint="eastAsia"/>
              </w:rPr>
              <w:t>(</w:t>
            </w:r>
            <w:r w:rsidRPr="00F33A9D">
              <w:rPr>
                <w:rFonts w:hint="eastAsia"/>
              </w:rPr>
              <w:t>请简要描述报告主体与控制主体之间的实际控制关系</w:t>
            </w:r>
            <w:r w:rsidRPr="00F33A9D">
              <w:rPr>
                <w:rFonts w:hint="eastAsia"/>
              </w:rPr>
              <w:t>)</w:t>
            </w:r>
          </w:p>
          <w:p w:rsidR="00F33A9D" w:rsidRPr="00F33A9D" w:rsidRDefault="00F33A9D" w:rsidP="002D2BAF"/>
        </w:tc>
      </w:tr>
      <w:tr w:rsidR="00F33A9D" w:rsidTr="002D2BAF">
        <w:trPr>
          <w:trHeight w:val="679"/>
        </w:trPr>
        <w:tc>
          <w:tcPr>
            <w:tcW w:w="1279" w:type="dxa"/>
            <w:vMerge/>
            <w:vAlign w:val="center"/>
          </w:tcPr>
          <w:p w:rsidR="00F33A9D" w:rsidRDefault="00F33A9D" w:rsidP="002D2BAF"/>
        </w:tc>
        <w:tc>
          <w:tcPr>
            <w:tcW w:w="963" w:type="dxa"/>
            <w:vMerge/>
            <w:tcBorders>
              <w:bottom w:val="dashSmallGap" w:sz="4" w:space="0" w:color="auto"/>
              <w:right w:val="dashSmallGap" w:sz="4" w:space="0" w:color="auto"/>
            </w:tcBorders>
            <w:vAlign w:val="center"/>
          </w:tcPr>
          <w:p w:rsidR="00F33A9D" w:rsidRDefault="00F33A9D" w:rsidP="002D2BAF"/>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r>
              <w:rPr>
                <w:rFonts w:hint="eastAsia"/>
              </w:rPr>
              <w:t>是否参与过期货交易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p w:rsidR="00F33A9D" w:rsidRPr="00F33A9D" w:rsidRDefault="00F33A9D" w:rsidP="002D2BAF">
            <w:r w:rsidRPr="00F33A9D">
              <w:rPr>
                <w:rFonts w:hint="eastAsia"/>
              </w:rPr>
              <w:t>如果是，请继续填写以下内容：</w:t>
            </w:r>
          </w:p>
        </w:tc>
      </w:tr>
      <w:tr w:rsidR="00F33A9D" w:rsidTr="002D2BAF">
        <w:trPr>
          <w:trHeight w:val="452"/>
        </w:trPr>
        <w:tc>
          <w:tcPr>
            <w:tcW w:w="1279" w:type="dxa"/>
            <w:vMerge/>
            <w:vAlign w:val="center"/>
          </w:tcPr>
          <w:p w:rsidR="00F33A9D" w:rsidRDefault="00F33A9D" w:rsidP="002D2BAF"/>
        </w:tc>
        <w:tc>
          <w:tcPr>
            <w:tcW w:w="963" w:type="dxa"/>
            <w:vMerge/>
            <w:tcBorders>
              <w:bottom w:val="dashSmallGap" w:sz="4" w:space="0" w:color="auto"/>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77"/>
        </w:trPr>
        <w:tc>
          <w:tcPr>
            <w:tcW w:w="1279" w:type="dxa"/>
            <w:vMerge/>
            <w:vAlign w:val="center"/>
          </w:tcPr>
          <w:p w:rsidR="00F33A9D" w:rsidRDefault="00F33A9D" w:rsidP="002D2BAF"/>
        </w:tc>
        <w:tc>
          <w:tcPr>
            <w:tcW w:w="963" w:type="dxa"/>
            <w:vMerge w:val="restart"/>
            <w:tcBorders>
              <w:top w:val="dashSmallGap" w:sz="4" w:space="0" w:color="auto"/>
              <w:right w:val="dashSmallGap" w:sz="4" w:space="0" w:color="auto"/>
            </w:tcBorders>
            <w:vAlign w:val="center"/>
          </w:tcPr>
          <w:p w:rsidR="00F33A9D" w:rsidRPr="00F33A9D" w:rsidRDefault="00F33A9D" w:rsidP="002D2BAF">
            <w:r w:rsidRPr="00F33A9D">
              <w:rPr>
                <w:rFonts w:hint="eastAsia"/>
              </w:rPr>
              <w:t>控制主体为单位客户时：</w:t>
            </w:r>
          </w:p>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联系电话</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97"/>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w:t>
            </w:r>
            <w:r>
              <w:rPr>
                <w:rFonts w:hint="eastAsia"/>
              </w:rPr>
              <w:t>组织机构代码</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432"/>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主营业务</w:t>
            </w:r>
          </w:p>
        </w:tc>
        <w:tc>
          <w:tcPr>
            <w:tcW w:w="5362" w:type="dxa"/>
            <w:gridSpan w:val="4"/>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105"/>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实际控制</w:t>
            </w:r>
            <w:r>
              <w:rPr>
                <w:rFonts w:hint="eastAsia"/>
              </w:rPr>
              <w:br/>
            </w:r>
            <w:r>
              <w:rPr>
                <w:rFonts w:hint="eastAsia"/>
              </w:rPr>
              <w:t>关系描述</w:t>
            </w:r>
          </w:p>
        </w:tc>
        <w:tc>
          <w:tcPr>
            <w:tcW w:w="5362" w:type="dxa"/>
            <w:gridSpan w:val="4"/>
            <w:tcBorders>
              <w:top w:val="dashSmallGap" w:sz="4" w:space="0" w:color="auto"/>
              <w:left w:val="dashSmallGap" w:sz="4" w:space="0" w:color="auto"/>
              <w:bottom w:val="dashSmallGap" w:sz="4" w:space="0" w:color="auto"/>
            </w:tcBorders>
            <w:vAlign w:val="center"/>
          </w:tcPr>
          <w:p w:rsidR="00F33A9D" w:rsidRPr="00F33A9D" w:rsidRDefault="00F33A9D" w:rsidP="002D2BAF">
            <w:r w:rsidRPr="00F33A9D">
              <w:rPr>
                <w:rFonts w:hint="eastAsia"/>
              </w:rPr>
              <w:t>(</w:t>
            </w:r>
            <w:r w:rsidRPr="00F33A9D">
              <w:rPr>
                <w:rFonts w:hint="eastAsia"/>
              </w:rPr>
              <w:t>请简要描述报告主体与控制主体之间的实际控制关系</w:t>
            </w:r>
            <w:r w:rsidRPr="00F33A9D">
              <w:rPr>
                <w:rFonts w:hint="eastAsia"/>
              </w:rPr>
              <w:t>)</w:t>
            </w:r>
          </w:p>
          <w:p w:rsidR="00F33A9D" w:rsidRDefault="00F33A9D" w:rsidP="002D2BAF">
            <w:pPr>
              <w:rPr>
                <w:i/>
              </w:rPr>
            </w:pPr>
          </w:p>
        </w:tc>
      </w:tr>
      <w:tr w:rsidR="00F33A9D" w:rsidTr="002D2BAF">
        <w:trPr>
          <w:trHeight w:val="609"/>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r>
              <w:rPr>
                <w:rFonts w:hint="eastAsia"/>
              </w:rPr>
              <w:t>是否参与过期货交易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p w:rsidR="00F33A9D" w:rsidRPr="00F33A9D" w:rsidRDefault="00F33A9D" w:rsidP="002D2BAF">
            <w:r w:rsidRPr="00F33A9D">
              <w:rPr>
                <w:rFonts w:hint="eastAsia"/>
              </w:rPr>
              <w:t>如果是，请继续填写以下内容：</w:t>
            </w:r>
          </w:p>
        </w:tc>
      </w:tr>
      <w:tr w:rsidR="00F33A9D" w:rsidTr="002D2BAF">
        <w:trPr>
          <w:trHeight w:val="442"/>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1591"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开户会员名称</w:t>
            </w:r>
          </w:p>
        </w:tc>
        <w:tc>
          <w:tcPr>
            <w:tcW w:w="1985" w:type="dxa"/>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tc>
        <w:tc>
          <w:tcPr>
            <w:tcW w:w="1710" w:type="dxa"/>
            <w:gridSpan w:val="2"/>
            <w:tcBorders>
              <w:top w:val="dashSmallGap" w:sz="4" w:space="0" w:color="auto"/>
              <w:left w:val="dashSmallGap" w:sz="4" w:space="0" w:color="auto"/>
              <w:bottom w:val="dashSmallGap" w:sz="4" w:space="0" w:color="auto"/>
              <w:right w:val="dashSmallGap" w:sz="4" w:space="0" w:color="auto"/>
            </w:tcBorders>
            <w:vAlign w:val="center"/>
          </w:tcPr>
          <w:p w:rsidR="00F33A9D" w:rsidRDefault="00F33A9D" w:rsidP="002D2BAF">
            <w:r>
              <w:rPr>
                <w:rFonts w:hint="eastAsia"/>
              </w:rPr>
              <w:t>交易编码</w:t>
            </w:r>
          </w:p>
        </w:tc>
        <w:tc>
          <w:tcPr>
            <w:tcW w:w="1667" w:type="dxa"/>
            <w:tcBorders>
              <w:top w:val="dashSmallGap" w:sz="4" w:space="0" w:color="auto"/>
              <w:left w:val="dashSmallGap" w:sz="4" w:space="0" w:color="auto"/>
              <w:bottom w:val="dashSmallGap" w:sz="4" w:space="0" w:color="auto"/>
            </w:tcBorders>
            <w:vAlign w:val="center"/>
          </w:tcPr>
          <w:p w:rsidR="00F33A9D" w:rsidRDefault="00F33A9D" w:rsidP="002D2BAF"/>
        </w:tc>
      </w:tr>
      <w:tr w:rsidR="00F33A9D" w:rsidTr="002D2BAF">
        <w:trPr>
          <w:trHeight w:val="509"/>
        </w:trPr>
        <w:tc>
          <w:tcPr>
            <w:tcW w:w="1279" w:type="dxa"/>
            <w:vMerge/>
            <w:vAlign w:val="center"/>
          </w:tcPr>
          <w:p w:rsidR="00F33A9D" w:rsidRDefault="00F33A9D" w:rsidP="002D2BAF"/>
        </w:tc>
        <w:tc>
          <w:tcPr>
            <w:tcW w:w="963" w:type="dxa"/>
            <w:vMerge/>
            <w:tcBorders>
              <w:right w:val="dashSmallGap" w:sz="4" w:space="0" w:color="auto"/>
            </w:tcBorders>
            <w:vAlign w:val="center"/>
          </w:tcPr>
          <w:p w:rsidR="00F33A9D" w:rsidRDefault="00F33A9D" w:rsidP="002D2BAF"/>
        </w:tc>
        <w:tc>
          <w:tcPr>
            <w:tcW w:w="6953" w:type="dxa"/>
            <w:gridSpan w:val="6"/>
            <w:tcBorders>
              <w:top w:val="dashSmallGap" w:sz="4" w:space="0" w:color="auto"/>
              <w:left w:val="dashSmallGap" w:sz="4" w:space="0" w:color="auto"/>
              <w:bottom w:val="dashSmallGap" w:sz="4" w:space="0" w:color="auto"/>
            </w:tcBorders>
            <w:vAlign w:val="center"/>
          </w:tcPr>
          <w:p w:rsidR="00F33A9D" w:rsidRDefault="00F33A9D" w:rsidP="002D2BAF">
            <w:r>
              <w:rPr>
                <w:rFonts w:hint="eastAsia"/>
              </w:rPr>
              <w:t>是否参与过套期保值交易</w:t>
            </w:r>
            <w:r>
              <w:rPr>
                <w:rFonts w:hint="eastAsia"/>
              </w:rPr>
              <w:t xml:space="preserve">?   </w:t>
            </w:r>
            <w:r>
              <w:rPr>
                <w:rFonts w:hint="eastAsia"/>
              </w:rPr>
              <w:t>是□</w:t>
            </w:r>
            <w:r>
              <w:rPr>
                <w:rFonts w:hint="eastAsia"/>
              </w:rPr>
              <w:t xml:space="preserve"> </w:t>
            </w:r>
            <w:r>
              <w:rPr>
                <w:rFonts w:hint="eastAsia"/>
              </w:rPr>
              <w:t>否□</w:t>
            </w:r>
            <w:r>
              <w:rPr>
                <w:rFonts w:hint="eastAsia"/>
              </w:rPr>
              <w:t xml:space="preserve"> </w:t>
            </w:r>
          </w:p>
        </w:tc>
      </w:tr>
      <w:tr w:rsidR="00F33A9D" w:rsidTr="002D2BAF">
        <w:trPr>
          <w:trHeight w:val="509"/>
        </w:trPr>
        <w:tc>
          <w:tcPr>
            <w:tcW w:w="9195" w:type="dxa"/>
            <w:gridSpan w:val="8"/>
            <w:vAlign w:val="center"/>
          </w:tcPr>
          <w:p w:rsidR="00F33A9D" w:rsidRDefault="00F33A9D" w:rsidP="002D2BAF">
            <w:pPr>
              <w:jc w:val="center"/>
            </w:pPr>
            <w:r>
              <w:rPr>
                <w:rFonts w:hint="eastAsia"/>
                <w:b/>
              </w:rPr>
              <w:t>第三部分：申报人承诺</w:t>
            </w:r>
          </w:p>
        </w:tc>
      </w:tr>
      <w:tr w:rsidR="00F33A9D" w:rsidTr="002D2BAF">
        <w:trPr>
          <w:trHeight w:val="1827"/>
        </w:trPr>
        <w:tc>
          <w:tcPr>
            <w:tcW w:w="9195" w:type="dxa"/>
            <w:gridSpan w:val="8"/>
            <w:vAlign w:val="center"/>
          </w:tcPr>
          <w:p w:rsidR="00F33A9D" w:rsidRDefault="00F33A9D" w:rsidP="002D2BAF">
            <w:pPr>
              <w:ind w:firstLine="420"/>
            </w:pPr>
            <w:r>
              <w:t>1.</w:t>
            </w:r>
            <w:r>
              <w:rPr>
                <w:rFonts w:hint="eastAsia"/>
              </w:rPr>
              <w:t>本人承诺所申报内容不存在虚假记载、误导性陈述或者重大遗漏，并对其真实性、准确性、完整性承担个别和连带的法律责任。</w:t>
            </w:r>
          </w:p>
          <w:p w:rsidR="00F33A9D" w:rsidRDefault="00F33A9D" w:rsidP="002D2BAF">
            <w:pPr>
              <w:ind w:firstLine="420"/>
            </w:pPr>
            <w:r>
              <w:t>2.</w:t>
            </w:r>
            <w:r>
              <w:rPr>
                <w:rFonts w:hint="eastAsia"/>
              </w:rPr>
              <w:t>本人承诺当所申报内容发生变更时，及时履行变更申报义务。</w:t>
            </w:r>
          </w:p>
          <w:p w:rsidR="00F33A9D" w:rsidRDefault="00F33A9D" w:rsidP="002D2BAF">
            <w:pPr>
              <w:ind w:firstLine="420"/>
            </w:pPr>
            <w:r>
              <w:t>3.</w:t>
            </w:r>
            <w:r>
              <w:rPr>
                <w:rFonts w:hint="eastAsia"/>
              </w:rPr>
              <w:t>本人知悉并承诺遵守交易所关于存在实际控制关系账户的有关规则及要求，合法合</w:t>
            </w:r>
            <w:proofErr w:type="gramStart"/>
            <w:r>
              <w:rPr>
                <w:rFonts w:hint="eastAsia"/>
              </w:rPr>
              <w:t>规</w:t>
            </w:r>
            <w:proofErr w:type="gramEnd"/>
            <w:r>
              <w:rPr>
                <w:rFonts w:hint="eastAsia"/>
              </w:rPr>
              <w:t>参与期货交易，自愿承担相应的法律责任并接受交易所的处理措施。</w:t>
            </w:r>
            <w:r>
              <w:rPr>
                <w:rFonts w:hint="eastAsia"/>
              </w:rPr>
              <w:t xml:space="preserve"> </w:t>
            </w:r>
          </w:p>
        </w:tc>
      </w:tr>
    </w:tbl>
    <w:p w:rsidR="00F33A9D" w:rsidRDefault="00F33A9D" w:rsidP="00F33A9D">
      <w:pPr>
        <w:spacing w:beforeLines="50"/>
        <w:rPr>
          <w:rFonts w:ascii="宋体" w:hAnsi="宋体"/>
        </w:rPr>
      </w:pPr>
      <w:r>
        <w:rPr>
          <w:rFonts w:ascii="宋体" w:hAnsi="宋体" w:hint="eastAsia"/>
        </w:rPr>
        <w:t>注：1.标注“*”的选项为必填项；其他选项可根据实际情况填写。</w:t>
      </w:r>
    </w:p>
    <w:p w:rsidR="00F33A9D" w:rsidRDefault="00F33A9D" w:rsidP="00F33A9D">
      <w:pPr>
        <w:ind w:left="638" w:hangingChars="304" w:hanging="638"/>
        <w:rPr>
          <w:rFonts w:ascii="宋体" w:hAnsi="宋体"/>
        </w:rPr>
      </w:pPr>
      <w:r>
        <w:rPr>
          <w:rFonts w:ascii="宋体" w:hAnsi="宋体" w:hint="eastAsia"/>
        </w:rPr>
        <w:t xml:space="preserve">    2.如报告主体与1个以上的其他主体存在实际控制关系，则须填写相应数量的《实际控制关系账户申报表》进行申报，但第一部分内容只填写一次即可。</w:t>
      </w:r>
    </w:p>
    <w:p w:rsidR="00F33A9D" w:rsidRDefault="00F33A9D" w:rsidP="00F33A9D">
      <w:pPr>
        <w:rPr>
          <w:rFonts w:ascii="宋体" w:hAnsi="宋体"/>
          <w:sz w:val="24"/>
        </w:rPr>
      </w:pPr>
    </w:p>
    <w:p w:rsidR="00F33A9D" w:rsidRDefault="00F33A9D" w:rsidP="00F33A9D">
      <w:pPr>
        <w:rPr>
          <w:rFonts w:ascii="宋体" w:hAnsi="宋体"/>
          <w:sz w:val="24"/>
        </w:rPr>
      </w:pPr>
    </w:p>
    <w:p w:rsidR="00F33A9D" w:rsidRDefault="00F33A9D" w:rsidP="00F33A9D">
      <w:pPr>
        <w:rPr>
          <w:rFonts w:ascii="宋体" w:hAnsi="宋体"/>
          <w:sz w:val="24"/>
        </w:rPr>
      </w:pPr>
      <w:r>
        <w:rPr>
          <w:rFonts w:ascii="宋体" w:hAnsi="宋体" w:hint="eastAsia"/>
          <w:sz w:val="24"/>
        </w:rPr>
        <w:t xml:space="preserve">                                          申报人：           （签章）</w:t>
      </w:r>
    </w:p>
    <w:p w:rsidR="00F33A9D" w:rsidRDefault="00F33A9D" w:rsidP="00F33A9D">
      <w:pPr>
        <w:rPr>
          <w:rFonts w:ascii="宋体" w:hAnsi="宋体"/>
          <w:sz w:val="24"/>
        </w:rPr>
      </w:pPr>
    </w:p>
    <w:p w:rsidR="00F33A9D" w:rsidRDefault="00F33A9D" w:rsidP="00F33A9D">
      <w:pPr>
        <w:rPr>
          <w:rFonts w:ascii="宋体" w:hAnsi="宋体"/>
          <w:sz w:val="24"/>
        </w:rPr>
      </w:pPr>
      <w:r>
        <w:rPr>
          <w:rFonts w:ascii="宋体" w:hAnsi="宋体" w:hint="eastAsia"/>
          <w:sz w:val="24"/>
        </w:rPr>
        <w:t xml:space="preserve">                                                       年   月   日</w:t>
      </w:r>
    </w:p>
    <w:p w:rsidR="00F33A9D" w:rsidRPr="00F33A9D" w:rsidRDefault="00F33A9D" w:rsidP="00F33A9D">
      <w:pPr>
        <w:rPr>
          <w:b/>
          <w:sz w:val="32"/>
          <w:szCs w:val="32"/>
        </w:rPr>
      </w:pPr>
      <w:r>
        <w:rPr>
          <w:rFonts w:ascii="宋体" w:hAnsi="宋体"/>
          <w:sz w:val="32"/>
          <w:szCs w:val="32"/>
        </w:rPr>
        <w:br w:type="page"/>
      </w:r>
    </w:p>
    <w:sectPr w:rsidR="00F33A9D" w:rsidRPr="00F33A9D" w:rsidSect="000C7E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2E8" w:rsidRDefault="00BC62E8" w:rsidP="00F33A9D">
      <w:r>
        <w:separator/>
      </w:r>
    </w:p>
  </w:endnote>
  <w:endnote w:type="continuationSeparator" w:id="0">
    <w:p w:rsidR="00BC62E8" w:rsidRDefault="00BC62E8" w:rsidP="00F33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2E8" w:rsidRDefault="00BC62E8" w:rsidP="00F33A9D">
      <w:r>
        <w:separator/>
      </w:r>
    </w:p>
  </w:footnote>
  <w:footnote w:type="continuationSeparator" w:id="0">
    <w:p w:rsidR="00BC62E8" w:rsidRDefault="00BC62E8" w:rsidP="00F33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9"/>
    <w:multiLevelType w:val="singleLevel"/>
    <w:tmpl w:val="00000009"/>
    <w:lvl w:ilvl="0">
      <w:start w:val="1"/>
      <w:numFmt w:val="decimal"/>
      <w:suff w:val="nothing"/>
      <w:lvlText w:val="%1、"/>
      <w:lvlJc w:val="left"/>
    </w:lvl>
  </w:abstractNum>
  <w:abstractNum w:abstractNumId="2">
    <w:nsid w:val="0000000A"/>
    <w:multiLevelType w:val="singleLevel"/>
    <w:tmpl w:val="0000000A"/>
    <w:lvl w:ilvl="0">
      <w:start w:val="1"/>
      <w:numFmt w:val="upperLetter"/>
      <w:suff w:val="space"/>
      <w:lvlText w:val="%1."/>
      <w:lvlJc w:val="left"/>
    </w:lvl>
  </w:abstractNum>
  <w:abstractNum w:abstractNumId="3">
    <w:nsid w:val="0000000B"/>
    <w:multiLevelType w:val="singleLevel"/>
    <w:tmpl w:val="0000000B"/>
    <w:lvl w:ilvl="0">
      <w:start w:val="1"/>
      <w:numFmt w:val="decimal"/>
      <w:suff w:val="nothing"/>
      <w:lvlText w:val="%1、"/>
      <w:lvlJc w:val="left"/>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3A9D"/>
    <w:rsid w:val="000C7EE7"/>
    <w:rsid w:val="00BC62E8"/>
    <w:rsid w:val="00F3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E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A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3A9D"/>
    <w:rPr>
      <w:sz w:val="18"/>
      <w:szCs w:val="18"/>
    </w:rPr>
  </w:style>
  <w:style w:type="paragraph" w:styleId="a4">
    <w:name w:val="footer"/>
    <w:basedOn w:val="a"/>
    <w:link w:val="Char0"/>
    <w:uiPriority w:val="99"/>
    <w:semiHidden/>
    <w:unhideWhenUsed/>
    <w:rsid w:val="00F33A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3A9D"/>
    <w:rPr>
      <w:sz w:val="18"/>
      <w:szCs w:val="18"/>
    </w:rPr>
  </w:style>
  <w:style w:type="paragraph" w:customStyle="1" w:styleId="Char1">
    <w:name w:val=" Char"/>
    <w:basedOn w:val="a"/>
    <w:rsid w:val="00F33A9D"/>
    <w:rPr>
      <w:rFonts w:ascii="Tahoma" w:eastAsia="宋体" w:hAnsi="Tahoma"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792</Words>
  <Characters>4516</Characters>
  <Application>Microsoft Office Word</Application>
  <DocSecurity>0</DocSecurity>
  <Lines>37</Lines>
  <Paragraphs>10</Paragraphs>
  <ScaleCrop>false</ScaleCrop>
  <Company>Microsoft</Company>
  <LinksUpToDate>false</LinksUpToDate>
  <CharactersWithSpaces>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汇鑫期货</dc:creator>
  <cp:keywords/>
  <dc:description/>
  <cp:lastModifiedBy>汇鑫期货</cp:lastModifiedBy>
  <cp:revision>2</cp:revision>
  <dcterms:created xsi:type="dcterms:W3CDTF">2011-03-16T06:37:00Z</dcterms:created>
  <dcterms:modified xsi:type="dcterms:W3CDTF">2011-03-16T06:42:00Z</dcterms:modified>
</cp:coreProperties>
</file>